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A7514" w:rsidRDefault="00C94064" w:rsidP="0093235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</w:pPr>
      <w:r w:rsidRPr="0093235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t>Коррекционно-развивающее занятие</w:t>
      </w:r>
      <w:r w:rsidR="00CD565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t xml:space="preserve"> </w:t>
      </w:r>
      <w:r w:rsidR="00E234B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t xml:space="preserve">для </w:t>
      </w:r>
      <w:r w:rsidR="00CD565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t>3 класс</w:t>
      </w:r>
      <w:r w:rsidR="00E234B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t>а</w:t>
      </w:r>
    </w:p>
    <w:p w:rsidR="00E234BF" w:rsidRDefault="00E234BF" w:rsidP="0093235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t xml:space="preserve">Тема: </w:t>
      </w:r>
      <w:r w:rsidR="005B1C4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t>Приключение Незнайки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t>.</w:t>
      </w:r>
    </w:p>
    <w:p w:rsidR="00E234BF" w:rsidRPr="00E234BF" w:rsidRDefault="00E234BF" w:rsidP="00E234BF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</w:pPr>
      <w:r w:rsidRPr="00E234BF"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t xml:space="preserve">Составитель: </w:t>
      </w:r>
    </w:p>
    <w:p w:rsidR="00E234BF" w:rsidRPr="00E234BF" w:rsidRDefault="00E234BF" w:rsidP="00E234BF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</w:pPr>
      <w:r w:rsidRPr="00E234BF"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t xml:space="preserve">Учитель-дефектолог </w:t>
      </w:r>
    </w:p>
    <w:p w:rsidR="00E234BF" w:rsidRPr="00E234BF" w:rsidRDefault="00E234BF" w:rsidP="00E234BF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</w:pPr>
      <w:r w:rsidRPr="00E234BF"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t>Яковлева Ольга Николаевна</w:t>
      </w:r>
    </w:p>
    <w:p w:rsidR="00CD5658" w:rsidRPr="00932351" w:rsidRDefault="00CD5658" w:rsidP="0093235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</w:pPr>
    </w:p>
    <w:p w:rsidR="00BA7514" w:rsidRPr="00932351" w:rsidRDefault="002E6114" w:rsidP="00CD5658">
      <w:pPr>
        <w:pStyle w:val="a9"/>
        <w:shd w:val="clear" w:color="auto" w:fill="FFFFFF"/>
        <w:spacing w:before="0" w:beforeAutospacing="0" w:after="0" w:afterAutospacing="0"/>
        <w:ind w:firstLine="284"/>
        <w:jc w:val="both"/>
        <w:rPr>
          <w:shd w:val="clear" w:color="auto" w:fill="FFFFFF"/>
        </w:rPr>
      </w:pPr>
      <w:r w:rsidRPr="00932351">
        <w:rPr>
          <w:b/>
          <w:bCs/>
        </w:rPr>
        <w:t>Цель</w:t>
      </w:r>
      <w:r w:rsidR="00BA7514" w:rsidRPr="00932351">
        <w:rPr>
          <w:b/>
          <w:bCs/>
        </w:rPr>
        <w:t xml:space="preserve"> занятия: </w:t>
      </w:r>
      <w:r w:rsidR="00BA7514" w:rsidRPr="00932351">
        <w:rPr>
          <w:bCs/>
        </w:rPr>
        <w:t>с</w:t>
      </w:r>
      <w:r w:rsidR="00BA7514" w:rsidRPr="00932351">
        <w:rPr>
          <w:shd w:val="clear" w:color="auto" w:fill="FFFFFF"/>
        </w:rPr>
        <w:t>оздание условий для развития познавательной сферы обучающихся, посредством выполнения индивидуальных заданий. </w:t>
      </w:r>
    </w:p>
    <w:p w:rsidR="00BA7514" w:rsidRPr="00932351" w:rsidRDefault="00BA7514" w:rsidP="00CD5658">
      <w:pPr>
        <w:pStyle w:val="a9"/>
        <w:shd w:val="clear" w:color="auto" w:fill="FFFFFF"/>
        <w:spacing w:before="0" w:beforeAutospacing="0" w:after="0" w:afterAutospacing="0"/>
        <w:ind w:firstLine="284"/>
        <w:jc w:val="both"/>
        <w:rPr>
          <w:b/>
          <w:shd w:val="clear" w:color="auto" w:fill="FFFFFF"/>
        </w:rPr>
      </w:pPr>
      <w:r w:rsidRPr="00932351">
        <w:rPr>
          <w:b/>
          <w:shd w:val="clear" w:color="auto" w:fill="FFFFFF"/>
        </w:rPr>
        <w:t>Задачи занятия:</w:t>
      </w:r>
    </w:p>
    <w:p w:rsidR="00BA7514" w:rsidRPr="00932351" w:rsidRDefault="00BA7514" w:rsidP="00CD5658">
      <w:pPr>
        <w:pStyle w:val="a9"/>
        <w:numPr>
          <w:ilvl w:val="0"/>
          <w:numId w:val="26"/>
        </w:numPr>
        <w:shd w:val="clear" w:color="auto" w:fill="FFFFFF"/>
        <w:spacing w:before="0" w:beforeAutospacing="0" w:after="0" w:afterAutospacing="0"/>
        <w:ind w:left="0" w:firstLine="284"/>
        <w:jc w:val="both"/>
      </w:pPr>
      <w:r w:rsidRPr="00932351">
        <w:rPr>
          <w:rFonts w:eastAsia="Calibri"/>
        </w:rPr>
        <w:t xml:space="preserve">Развитие </w:t>
      </w:r>
      <w:r w:rsidRPr="00932351">
        <w:t xml:space="preserve">словесно-логического и наглядно-образного </w:t>
      </w:r>
      <w:r w:rsidRPr="00932351">
        <w:rPr>
          <w:rFonts w:eastAsia="Calibri"/>
        </w:rPr>
        <w:t>мышления.</w:t>
      </w:r>
    </w:p>
    <w:p w:rsidR="00BA7514" w:rsidRPr="00932351" w:rsidRDefault="00BA7514" w:rsidP="00CD5658">
      <w:pPr>
        <w:pStyle w:val="a9"/>
        <w:numPr>
          <w:ilvl w:val="0"/>
          <w:numId w:val="26"/>
        </w:numPr>
        <w:shd w:val="clear" w:color="auto" w:fill="FFFFFF"/>
        <w:spacing w:before="0" w:beforeAutospacing="0" w:after="0" w:afterAutospacing="0"/>
        <w:ind w:left="0" w:firstLine="284"/>
        <w:jc w:val="both"/>
      </w:pPr>
      <w:r w:rsidRPr="00932351">
        <w:rPr>
          <w:shd w:val="clear" w:color="auto" w:fill="FFFFFF"/>
        </w:rPr>
        <w:t xml:space="preserve">Развитие зрительного и слухового восприятия; внимания, памяти, речи </w:t>
      </w:r>
      <w:proofErr w:type="gramStart"/>
      <w:r w:rsidRPr="00932351">
        <w:rPr>
          <w:shd w:val="clear" w:color="auto" w:fill="FFFFFF"/>
        </w:rPr>
        <w:t>обучающихся</w:t>
      </w:r>
      <w:proofErr w:type="gramEnd"/>
      <w:r w:rsidRPr="00932351">
        <w:rPr>
          <w:shd w:val="clear" w:color="auto" w:fill="FFFFFF"/>
        </w:rPr>
        <w:t>.</w:t>
      </w:r>
    </w:p>
    <w:p w:rsidR="00001788" w:rsidRPr="00932351" w:rsidRDefault="00001788" w:rsidP="00CD5658">
      <w:pPr>
        <w:pStyle w:val="a3"/>
        <w:numPr>
          <w:ilvl w:val="0"/>
          <w:numId w:val="26"/>
        </w:numPr>
        <w:spacing w:after="0" w:line="240" w:lineRule="auto"/>
        <w:ind w:left="0" w:firstLine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32351">
        <w:rPr>
          <w:rFonts w:ascii="Times New Roman" w:eastAsia="Calibri" w:hAnsi="Times New Roman" w:cs="Times New Roman"/>
          <w:sz w:val="24"/>
          <w:szCs w:val="24"/>
        </w:rPr>
        <w:t>Формирование элементов самоконтроля.</w:t>
      </w:r>
    </w:p>
    <w:p w:rsidR="00BA7514" w:rsidRPr="00932351" w:rsidRDefault="00001788" w:rsidP="00CD5658">
      <w:pPr>
        <w:pStyle w:val="a3"/>
        <w:numPr>
          <w:ilvl w:val="0"/>
          <w:numId w:val="26"/>
        </w:numPr>
        <w:spacing w:after="0" w:line="240" w:lineRule="auto"/>
        <w:ind w:left="0" w:firstLine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32351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BA7514" w:rsidRPr="00932351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Профилактика девиации в поведении.</w:t>
      </w:r>
    </w:p>
    <w:p w:rsidR="00001788" w:rsidRPr="00932351" w:rsidRDefault="00001788" w:rsidP="00CD5658">
      <w:pPr>
        <w:tabs>
          <w:tab w:val="left" w:pos="142"/>
        </w:tabs>
        <w:spacing w:after="0"/>
        <w:ind w:firstLine="284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3235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Формы организации занятия: </w:t>
      </w:r>
    </w:p>
    <w:p w:rsidR="00001788" w:rsidRPr="00932351" w:rsidRDefault="00001788" w:rsidP="00CD5658">
      <w:pPr>
        <w:pStyle w:val="a3"/>
        <w:numPr>
          <w:ilvl w:val="0"/>
          <w:numId w:val="28"/>
        </w:numPr>
        <w:tabs>
          <w:tab w:val="left" w:pos="142"/>
        </w:tabs>
        <w:spacing w:after="0"/>
        <w:ind w:left="0" w:firstLine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32351">
        <w:rPr>
          <w:rFonts w:ascii="Times New Roman" w:eastAsia="Times New Roman" w:hAnsi="Times New Roman" w:cs="Times New Roman"/>
          <w:sz w:val="24"/>
          <w:szCs w:val="24"/>
        </w:rPr>
        <w:t>групповая;</w:t>
      </w:r>
    </w:p>
    <w:p w:rsidR="00001788" w:rsidRPr="00932351" w:rsidRDefault="00001788" w:rsidP="00CD5658">
      <w:pPr>
        <w:pStyle w:val="a3"/>
        <w:numPr>
          <w:ilvl w:val="0"/>
          <w:numId w:val="28"/>
        </w:numPr>
        <w:tabs>
          <w:tab w:val="left" w:pos="142"/>
        </w:tabs>
        <w:spacing w:after="0"/>
        <w:ind w:left="0" w:firstLine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32351">
        <w:rPr>
          <w:rFonts w:ascii="Times New Roman" w:eastAsia="Times New Roman" w:hAnsi="Times New Roman" w:cs="Times New Roman"/>
          <w:sz w:val="24"/>
          <w:szCs w:val="24"/>
        </w:rPr>
        <w:t>работа в парах;</w:t>
      </w:r>
    </w:p>
    <w:p w:rsidR="00001788" w:rsidRPr="00932351" w:rsidRDefault="00001788" w:rsidP="00CD5658">
      <w:pPr>
        <w:pStyle w:val="a3"/>
        <w:numPr>
          <w:ilvl w:val="0"/>
          <w:numId w:val="28"/>
        </w:numPr>
        <w:tabs>
          <w:tab w:val="left" w:pos="142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932351">
        <w:rPr>
          <w:rFonts w:ascii="Times New Roman" w:eastAsia="Times New Roman" w:hAnsi="Times New Roman" w:cs="Times New Roman"/>
          <w:sz w:val="24"/>
          <w:szCs w:val="24"/>
        </w:rPr>
        <w:t>индивидуальная.</w:t>
      </w:r>
    </w:p>
    <w:p w:rsidR="00001788" w:rsidRPr="00932351" w:rsidRDefault="00001788" w:rsidP="00CD5658">
      <w:pPr>
        <w:pStyle w:val="a3"/>
        <w:tabs>
          <w:tab w:val="left" w:pos="142"/>
        </w:tabs>
        <w:spacing w:after="0"/>
        <w:ind w:left="0" w:firstLine="284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32351">
        <w:rPr>
          <w:rFonts w:ascii="Times New Roman" w:eastAsia="Times New Roman" w:hAnsi="Times New Roman" w:cs="Times New Roman"/>
          <w:b/>
          <w:sz w:val="24"/>
          <w:szCs w:val="24"/>
        </w:rPr>
        <w:t>Методы</w:t>
      </w:r>
      <w:r w:rsidR="004401FD" w:rsidRPr="00932351">
        <w:rPr>
          <w:rFonts w:ascii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shd w:val="clear" w:color="auto" w:fill="FFFFFF"/>
        </w:rPr>
        <w:t xml:space="preserve"> организации занятия</w:t>
      </w:r>
      <w:r w:rsidRPr="00932351">
        <w:rPr>
          <w:rFonts w:ascii="Times New Roman" w:eastAsia="Times New Roman" w:hAnsi="Times New Roman" w:cs="Times New Roman"/>
          <w:b/>
          <w:sz w:val="24"/>
          <w:szCs w:val="24"/>
        </w:rPr>
        <w:t>:</w:t>
      </w:r>
    </w:p>
    <w:p w:rsidR="005C4380" w:rsidRPr="00932351" w:rsidRDefault="004401FD" w:rsidP="00CD5658">
      <w:pPr>
        <w:pStyle w:val="a3"/>
        <w:numPr>
          <w:ilvl w:val="0"/>
          <w:numId w:val="32"/>
        </w:numPr>
        <w:tabs>
          <w:tab w:val="left" w:pos="142"/>
        </w:tabs>
        <w:spacing w:after="0"/>
        <w:ind w:left="0" w:firstLine="284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3235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Развивающие и </w:t>
      </w:r>
      <w:r w:rsidR="005C4380" w:rsidRPr="0093235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познавательные</w:t>
      </w:r>
      <w:r w:rsidRPr="0093235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игры </w:t>
      </w:r>
      <w:r w:rsidR="005C4380" w:rsidRPr="0093235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на развитие внимания, памяти,</w:t>
      </w:r>
      <w:r w:rsidRPr="0093235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мышления.</w:t>
      </w:r>
    </w:p>
    <w:p w:rsidR="004401FD" w:rsidRPr="00932351" w:rsidRDefault="004401FD" w:rsidP="00CD5658">
      <w:pPr>
        <w:pStyle w:val="a3"/>
        <w:numPr>
          <w:ilvl w:val="0"/>
          <w:numId w:val="32"/>
        </w:numPr>
        <w:tabs>
          <w:tab w:val="left" w:pos="142"/>
        </w:tabs>
        <w:spacing w:after="0"/>
        <w:ind w:left="0" w:firstLine="284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3235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Беседа, диалог.</w:t>
      </w:r>
    </w:p>
    <w:p w:rsidR="004401FD" w:rsidRPr="00932351" w:rsidRDefault="004401FD" w:rsidP="00CD5658">
      <w:pPr>
        <w:pStyle w:val="a3"/>
        <w:numPr>
          <w:ilvl w:val="0"/>
          <w:numId w:val="32"/>
        </w:numPr>
        <w:tabs>
          <w:tab w:val="left" w:pos="142"/>
        </w:tabs>
        <w:spacing w:after="0"/>
        <w:ind w:left="0" w:firstLine="284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3235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Анкетирование.</w:t>
      </w:r>
    </w:p>
    <w:p w:rsidR="001E2648" w:rsidRPr="00932351" w:rsidRDefault="002029E7" w:rsidP="00CD5658">
      <w:pPr>
        <w:pStyle w:val="a3"/>
        <w:tabs>
          <w:tab w:val="left" w:pos="142"/>
        </w:tabs>
        <w:spacing w:after="0"/>
        <w:ind w:left="0"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32351">
        <w:rPr>
          <w:rFonts w:ascii="Times New Roman" w:hAnsi="Times New Roman" w:cs="Times New Roman"/>
          <w:b/>
          <w:sz w:val="24"/>
          <w:szCs w:val="24"/>
        </w:rPr>
        <w:t xml:space="preserve">Форма проведения </w:t>
      </w:r>
      <w:r w:rsidR="001E2648" w:rsidRPr="00932351">
        <w:rPr>
          <w:rFonts w:ascii="Times New Roman" w:hAnsi="Times New Roman" w:cs="Times New Roman"/>
          <w:b/>
          <w:sz w:val="24"/>
          <w:szCs w:val="24"/>
        </w:rPr>
        <w:t>занятия</w:t>
      </w:r>
      <w:r w:rsidRPr="00932351">
        <w:rPr>
          <w:rFonts w:ascii="Times New Roman" w:hAnsi="Times New Roman" w:cs="Times New Roman"/>
          <w:b/>
          <w:sz w:val="24"/>
          <w:szCs w:val="24"/>
        </w:rPr>
        <w:t xml:space="preserve">: </w:t>
      </w:r>
    </w:p>
    <w:p w:rsidR="001E2648" w:rsidRPr="00932351" w:rsidRDefault="001E2648" w:rsidP="00CD5658">
      <w:pPr>
        <w:pStyle w:val="a3"/>
        <w:numPr>
          <w:ilvl w:val="0"/>
          <w:numId w:val="31"/>
        </w:numPr>
        <w:tabs>
          <w:tab w:val="left" w:pos="142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932351">
        <w:rPr>
          <w:rFonts w:ascii="Times New Roman" w:hAnsi="Times New Roman" w:cs="Times New Roman"/>
          <w:sz w:val="24"/>
          <w:szCs w:val="24"/>
        </w:rPr>
        <w:t>Практическое обучение (практическое занятие).</w:t>
      </w:r>
    </w:p>
    <w:p w:rsidR="001E2648" w:rsidRPr="00932351" w:rsidRDefault="001E2648" w:rsidP="00CD5658">
      <w:pPr>
        <w:pStyle w:val="a3"/>
        <w:numPr>
          <w:ilvl w:val="0"/>
          <w:numId w:val="31"/>
        </w:numPr>
        <w:tabs>
          <w:tab w:val="left" w:pos="142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932351">
        <w:rPr>
          <w:rFonts w:ascii="Times New Roman" w:hAnsi="Times New Roman" w:cs="Times New Roman"/>
          <w:sz w:val="24"/>
          <w:szCs w:val="24"/>
        </w:rPr>
        <w:t>Интерактивные формы (игровые упражнения).</w:t>
      </w:r>
    </w:p>
    <w:p w:rsidR="001E2648" w:rsidRPr="00932351" w:rsidRDefault="004401FD" w:rsidP="00CD5658">
      <w:pPr>
        <w:pStyle w:val="a3"/>
        <w:tabs>
          <w:tab w:val="left" w:pos="142"/>
        </w:tabs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932351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Тип занятия:</w:t>
      </w:r>
      <w:r w:rsidRPr="0093235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1E2648" w:rsidRPr="0093235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применение знаний на практике, формирование практических умений</w:t>
      </w:r>
      <w:r w:rsidRPr="0093235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001788" w:rsidRPr="00932351" w:rsidRDefault="00001788" w:rsidP="00CD5658">
      <w:pPr>
        <w:pStyle w:val="Heading1"/>
        <w:spacing w:before="0"/>
        <w:ind w:left="0" w:right="115" w:firstLine="284"/>
        <w:jc w:val="both"/>
        <w:rPr>
          <w:rFonts w:cs="Times New Roman"/>
          <w:b w:val="0"/>
          <w:bCs w:val="0"/>
          <w:sz w:val="24"/>
          <w:szCs w:val="24"/>
          <w:u w:val="single"/>
          <w:lang w:val="ru-RU"/>
        </w:rPr>
      </w:pPr>
      <w:bookmarkStart w:id="0" w:name="_Toc446008607"/>
      <w:bookmarkStart w:id="1" w:name="_Toc446010677"/>
      <w:r w:rsidRPr="00932351">
        <w:rPr>
          <w:rFonts w:cs="Times New Roman"/>
          <w:spacing w:val="-1"/>
          <w:sz w:val="24"/>
          <w:szCs w:val="24"/>
          <w:u w:val="single"/>
          <w:lang w:val="ru-RU"/>
        </w:rPr>
        <w:t>Предполагаемые</w:t>
      </w:r>
      <w:r w:rsidRPr="00932351">
        <w:rPr>
          <w:rFonts w:cs="Times New Roman"/>
          <w:sz w:val="24"/>
          <w:szCs w:val="24"/>
          <w:u w:val="single"/>
          <w:lang w:val="ru-RU"/>
        </w:rPr>
        <w:t xml:space="preserve"> </w:t>
      </w:r>
      <w:r w:rsidRPr="00932351">
        <w:rPr>
          <w:rFonts w:cs="Times New Roman"/>
          <w:spacing w:val="-1"/>
          <w:sz w:val="24"/>
          <w:szCs w:val="24"/>
          <w:u w:val="single"/>
          <w:lang w:val="ru-RU"/>
        </w:rPr>
        <w:t>результаты:</w:t>
      </w:r>
      <w:bookmarkEnd w:id="0"/>
      <w:bookmarkEnd w:id="1"/>
    </w:p>
    <w:p w:rsidR="00001788" w:rsidRPr="00932351" w:rsidRDefault="00001788" w:rsidP="00CD5658">
      <w:pPr>
        <w:pStyle w:val="aa"/>
        <w:widowControl w:val="0"/>
        <w:numPr>
          <w:ilvl w:val="0"/>
          <w:numId w:val="29"/>
        </w:numPr>
        <w:tabs>
          <w:tab w:val="left" w:pos="277"/>
        </w:tabs>
        <w:spacing w:after="0" w:line="240" w:lineRule="auto"/>
        <w:ind w:left="0" w:right="115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932351">
        <w:rPr>
          <w:rFonts w:ascii="Times New Roman" w:hAnsi="Times New Roman" w:cs="Times New Roman"/>
          <w:spacing w:val="-1"/>
          <w:sz w:val="24"/>
          <w:szCs w:val="24"/>
        </w:rPr>
        <w:t>развитие познавательных процессов</w:t>
      </w:r>
      <w:r w:rsidR="002029E7" w:rsidRPr="00932351">
        <w:rPr>
          <w:rFonts w:ascii="Times New Roman" w:hAnsi="Times New Roman" w:cs="Times New Roman"/>
          <w:spacing w:val="-1"/>
          <w:sz w:val="24"/>
          <w:szCs w:val="24"/>
        </w:rPr>
        <w:t xml:space="preserve"> (мышления, памяти, внимания, речи обучающихся)</w:t>
      </w:r>
      <w:r w:rsidRPr="00932351">
        <w:rPr>
          <w:rFonts w:ascii="Times New Roman" w:hAnsi="Times New Roman" w:cs="Times New Roman"/>
          <w:sz w:val="24"/>
          <w:szCs w:val="24"/>
        </w:rPr>
        <w:t>;</w:t>
      </w:r>
    </w:p>
    <w:p w:rsidR="00001788" w:rsidRPr="00932351" w:rsidRDefault="00001788" w:rsidP="00CD5658">
      <w:pPr>
        <w:pStyle w:val="aa"/>
        <w:widowControl w:val="0"/>
        <w:numPr>
          <w:ilvl w:val="0"/>
          <w:numId w:val="29"/>
        </w:numPr>
        <w:tabs>
          <w:tab w:val="left" w:pos="277"/>
        </w:tabs>
        <w:spacing w:after="0" w:line="240" w:lineRule="auto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932351">
        <w:rPr>
          <w:rFonts w:ascii="Times New Roman" w:hAnsi="Times New Roman" w:cs="Times New Roman"/>
          <w:spacing w:val="-1"/>
          <w:sz w:val="24"/>
          <w:szCs w:val="24"/>
        </w:rPr>
        <w:t>повышение</w:t>
      </w:r>
      <w:r w:rsidRPr="00932351">
        <w:rPr>
          <w:rFonts w:ascii="Times New Roman" w:hAnsi="Times New Roman" w:cs="Times New Roman"/>
          <w:sz w:val="24"/>
          <w:szCs w:val="24"/>
        </w:rPr>
        <w:t xml:space="preserve"> </w:t>
      </w:r>
      <w:r w:rsidRPr="00932351">
        <w:rPr>
          <w:rFonts w:ascii="Times New Roman" w:hAnsi="Times New Roman" w:cs="Times New Roman"/>
          <w:spacing w:val="-1"/>
          <w:sz w:val="24"/>
          <w:szCs w:val="24"/>
        </w:rPr>
        <w:t>эффективности</w:t>
      </w:r>
      <w:r w:rsidRPr="00932351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932351">
        <w:rPr>
          <w:rFonts w:ascii="Times New Roman" w:hAnsi="Times New Roman" w:cs="Times New Roman"/>
          <w:sz w:val="24"/>
          <w:szCs w:val="24"/>
        </w:rPr>
        <w:t xml:space="preserve">и </w:t>
      </w:r>
      <w:r w:rsidRPr="00932351">
        <w:rPr>
          <w:rFonts w:ascii="Times New Roman" w:hAnsi="Times New Roman" w:cs="Times New Roman"/>
          <w:spacing w:val="-1"/>
          <w:sz w:val="24"/>
          <w:szCs w:val="24"/>
        </w:rPr>
        <w:t>активности</w:t>
      </w:r>
      <w:r w:rsidRPr="00932351">
        <w:rPr>
          <w:rFonts w:ascii="Times New Roman" w:hAnsi="Times New Roman" w:cs="Times New Roman"/>
          <w:sz w:val="24"/>
          <w:szCs w:val="24"/>
        </w:rPr>
        <w:t xml:space="preserve"> группового </w:t>
      </w:r>
      <w:r w:rsidRPr="00932351">
        <w:rPr>
          <w:rFonts w:ascii="Times New Roman" w:hAnsi="Times New Roman" w:cs="Times New Roman"/>
          <w:spacing w:val="-1"/>
          <w:sz w:val="24"/>
          <w:szCs w:val="24"/>
        </w:rPr>
        <w:t xml:space="preserve">сотрудничества </w:t>
      </w:r>
      <w:proofErr w:type="gramStart"/>
      <w:r w:rsidRPr="00932351">
        <w:rPr>
          <w:rFonts w:ascii="Times New Roman" w:hAnsi="Times New Roman" w:cs="Times New Roman"/>
          <w:spacing w:val="-1"/>
          <w:sz w:val="24"/>
          <w:szCs w:val="24"/>
        </w:rPr>
        <w:t>обучающихся</w:t>
      </w:r>
      <w:proofErr w:type="gramEnd"/>
      <w:r w:rsidRPr="00932351">
        <w:rPr>
          <w:rFonts w:ascii="Times New Roman" w:hAnsi="Times New Roman" w:cs="Times New Roman"/>
          <w:spacing w:val="-1"/>
          <w:sz w:val="24"/>
          <w:szCs w:val="24"/>
        </w:rPr>
        <w:t>;</w:t>
      </w:r>
    </w:p>
    <w:p w:rsidR="002029E7" w:rsidRPr="00932351" w:rsidRDefault="002029E7" w:rsidP="00CD5658">
      <w:pPr>
        <w:pStyle w:val="aa"/>
        <w:widowControl w:val="0"/>
        <w:numPr>
          <w:ilvl w:val="0"/>
          <w:numId w:val="29"/>
        </w:numPr>
        <w:tabs>
          <w:tab w:val="left" w:pos="277"/>
        </w:tabs>
        <w:spacing w:after="0" w:line="240" w:lineRule="auto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932351">
        <w:rPr>
          <w:rFonts w:ascii="Times New Roman" w:hAnsi="Times New Roman" w:cs="Times New Roman"/>
          <w:spacing w:val="-1"/>
          <w:sz w:val="24"/>
          <w:szCs w:val="24"/>
        </w:rPr>
        <w:t>развитие самоконтроля;</w:t>
      </w:r>
    </w:p>
    <w:p w:rsidR="00001788" w:rsidRPr="00932351" w:rsidRDefault="00001788" w:rsidP="00CD5658">
      <w:pPr>
        <w:pStyle w:val="aa"/>
        <w:widowControl w:val="0"/>
        <w:numPr>
          <w:ilvl w:val="0"/>
          <w:numId w:val="29"/>
        </w:numPr>
        <w:tabs>
          <w:tab w:val="left" w:pos="277"/>
        </w:tabs>
        <w:spacing w:after="0" w:line="240" w:lineRule="auto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932351">
        <w:rPr>
          <w:rFonts w:ascii="Times New Roman" w:hAnsi="Times New Roman" w:cs="Times New Roman"/>
          <w:spacing w:val="-1"/>
          <w:sz w:val="24"/>
          <w:szCs w:val="24"/>
        </w:rPr>
        <w:t>формирование</w:t>
      </w:r>
      <w:r w:rsidRPr="00932351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932351">
        <w:rPr>
          <w:rFonts w:ascii="Times New Roman" w:hAnsi="Times New Roman" w:cs="Times New Roman"/>
          <w:spacing w:val="-1"/>
          <w:sz w:val="24"/>
          <w:szCs w:val="24"/>
        </w:rPr>
        <w:t>положительного</w:t>
      </w:r>
      <w:r w:rsidRPr="00932351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932351">
        <w:rPr>
          <w:rFonts w:ascii="Times New Roman" w:hAnsi="Times New Roman" w:cs="Times New Roman"/>
          <w:spacing w:val="-1"/>
          <w:sz w:val="24"/>
          <w:szCs w:val="24"/>
        </w:rPr>
        <w:t>отношения</w:t>
      </w:r>
      <w:r w:rsidRPr="00932351">
        <w:rPr>
          <w:rFonts w:ascii="Times New Roman" w:hAnsi="Times New Roman" w:cs="Times New Roman"/>
          <w:spacing w:val="5"/>
          <w:sz w:val="24"/>
          <w:szCs w:val="24"/>
        </w:rPr>
        <w:t xml:space="preserve"> </w:t>
      </w:r>
      <w:proofErr w:type="gramStart"/>
      <w:r w:rsidRPr="00932351">
        <w:rPr>
          <w:rFonts w:ascii="Times New Roman" w:hAnsi="Times New Roman" w:cs="Times New Roman"/>
          <w:spacing w:val="-1"/>
          <w:sz w:val="24"/>
          <w:szCs w:val="24"/>
        </w:rPr>
        <w:t>обучающихся</w:t>
      </w:r>
      <w:proofErr w:type="gramEnd"/>
      <w:r w:rsidRPr="00932351">
        <w:rPr>
          <w:rFonts w:ascii="Times New Roman" w:hAnsi="Times New Roman" w:cs="Times New Roman"/>
          <w:spacing w:val="-1"/>
          <w:sz w:val="24"/>
          <w:szCs w:val="24"/>
        </w:rPr>
        <w:t xml:space="preserve"> к учебному процессу.</w:t>
      </w:r>
    </w:p>
    <w:p w:rsidR="00001788" w:rsidRPr="00932351" w:rsidRDefault="00001788" w:rsidP="00CD5658">
      <w:pPr>
        <w:pStyle w:val="Heading1"/>
        <w:spacing w:before="0"/>
        <w:ind w:left="0" w:right="115" w:firstLine="284"/>
        <w:jc w:val="both"/>
        <w:rPr>
          <w:rFonts w:cs="Times New Roman"/>
          <w:b w:val="0"/>
          <w:bCs w:val="0"/>
          <w:sz w:val="24"/>
          <w:szCs w:val="24"/>
          <w:u w:val="single"/>
        </w:rPr>
      </w:pPr>
      <w:bookmarkStart w:id="2" w:name="_Toc446008608"/>
      <w:bookmarkStart w:id="3" w:name="_Toc446010678"/>
      <w:proofErr w:type="spellStart"/>
      <w:r w:rsidRPr="00932351">
        <w:rPr>
          <w:rFonts w:cs="Times New Roman"/>
          <w:spacing w:val="-1"/>
          <w:sz w:val="24"/>
          <w:szCs w:val="24"/>
          <w:u w:val="single"/>
        </w:rPr>
        <w:t>Показатели</w:t>
      </w:r>
      <w:proofErr w:type="spellEnd"/>
      <w:r w:rsidRPr="00932351">
        <w:rPr>
          <w:rFonts w:cs="Times New Roman"/>
          <w:spacing w:val="-1"/>
          <w:sz w:val="24"/>
          <w:szCs w:val="24"/>
          <w:u w:val="single"/>
        </w:rPr>
        <w:t xml:space="preserve"> </w:t>
      </w:r>
      <w:proofErr w:type="spellStart"/>
      <w:r w:rsidRPr="00932351">
        <w:rPr>
          <w:rFonts w:cs="Times New Roman"/>
          <w:spacing w:val="-1"/>
          <w:sz w:val="24"/>
          <w:szCs w:val="24"/>
          <w:u w:val="single"/>
        </w:rPr>
        <w:t>результативности</w:t>
      </w:r>
      <w:proofErr w:type="spellEnd"/>
      <w:r w:rsidRPr="00932351">
        <w:rPr>
          <w:rFonts w:cs="Times New Roman"/>
          <w:spacing w:val="-1"/>
          <w:sz w:val="24"/>
          <w:szCs w:val="24"/>
          <w:u w:val="single"/>
        </w:rPr>
        <w:t>:</w:t>
      </w:r>
      <w:bookmarkEnd w:id="2"/>
      <w:bookmarkEnd w:id="3"/>
    </w:p>
    <w:p w:rsidR="002029E7" w:rsidRPr="00932351" w:rsidRDefault="002029E7" w:rsidP="00CD5658">
      <w:pPr>
        <w:pStyle w:val="aa"/>
        <w:widowControl w:val="0"/>
        <w:numPr>
          <w:ilvl w:val="0"/>
          <w:numId w:val="30"/>
        </w:numPr>
        <w:tabs>
          <w:tab w:val="left" w:pos="277"/>
        </w:tabs>
        <w:spacing w:after="0" w:line="240" w:lineRule="auto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932351">
        <w:rPr>
          <w:rFonts w:ascii="Times New Roman" w:hAnsi="Times New Roman" w:cs="Times New Roman"/>
          <w:sz w:val="24"/>
          <w:szCs w:val="24"/>
        </w:rPr>
        <w:t>анализ результатов выполненных заданий;</w:t>
      </w:r>
    </w:p>
    <w:p w:rsidR="00001788" w:rsidRPr="00932351" w:rsidRDefault="00001788" w:rsidP="00CD5658">
      <w:pPr>
        <w:pStyle w:val="aa"/>
        <w:widowControl w:val="0"/>
        <w:numPr>
          <w:ilvl w:val="0"/>
          <w:numId w:val="30"/>
        </w:numPr>
        <w:tabs>
          <w:tab w:val="left" w:pos="277"/>
        </w:tabs>
        <w:spacing w:after="0" w:line="240" w:lineRule="auto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932351">
        <w:rPr>
          <w:rFonts w:ascii="Times New Roman" w:hAnsi="Times New Roman" w:cs="Times New Roman"/>
          <w:spacing w:val="-1"/>
          <w:sz w:val="24"/>
          <w:szCs w:val="24"/>
        </w:rPr>
        <w:t>степень активности</w:t>
      </w:r>
      <w:r w:rsidR="002029E7" w:rsidRPr="00932351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proofErr w:type="gramStart"/>
      <w:r w:rsidR="002029E7" w:rsidRPr="00932351">
        <w:rPr>
          <w:rFonts w:ascii="Times New Roman" w:hAnsi="Times New Roman" w:cs="Times New Roman"/>
          <w:sz w:val="24"/>
          <w:szCs w:val="24"/>
        </w:rPr>
        <w:t>обучающихся</w:t>
      </w:r>
      <w:proofErr w:type="gramEnd"/>
      <w:r w:rsidR="002029E7" w:rsidRPr="00932351">
        <w:rPr>
          <w:rFonts w:ascii="Times New Roman" w:hAnsi="Times New Roman" w:cs="Times New Roman"/>
          <w:sz w:val="24"/>
          <w:szCs w:val="24"/>
        </w:rPr>
        <w:t xml:space="preserve"> на</w:t>
      </w:r>
      <w:r w:rsidRPr="00932351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="002029E7" w:rsidRPr="00932351">
        <w:rPr>
          <w:rFonts w:ascii="Times New Roman" w:hAnsi="Times New Roman" w:cs="Times New Roman"/>
          <w:spacing w:val="-1"/>
          <w:sz w:val="24"/>
          <w:szCs w:val="24"/>
        </w:rPr>
        <w:t>занятии</w:t>
      </w:r>
      <w:r w:rsidRPr="00932351">
        <w:rPr>
          <w:rFonts w:ascii="Times New Roman" w:hAnsi="Times New Roman" w:cs="Times New Roman"/>
          <w:spacing w:val="-1"/>
          <w:sz w:val="24"/>
          <w:szCs w:val="24"/>
        </w:rPr>
        <w:t>;</w:t>
      </w:r>
    </w:p>
    <w:p w:rsidR="002029E7" w:rsidRPr="00932351" w:rsidRDefault="002029E7" w:rsidP="00CD5658">
      <w:pPr>
        <w:pStyle w:val="aa"/>
        <w:widowControl w:val="0"/>
        <w:numPr>
          <w:ilvl w:val="0"/>
          <w:numId w:val="30"/>
        </w:numPr>
        <w:tabs>
          <w:tab w:val="left" w:pos="277"/>
        </w:tabs>
        <w:spacing w:after="0" w:line="240" w:lineRule="auto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932351">
        <w:rPr>
          <w:rFonts w:ascii="Times New Roman" w:hAnsi="Times New Roman" w:cs="Times New Roman"/>
          <w:spacing w:val="-1"/>
          <w:sz w:val="24"/>
          <w:szCs w:val="24"/>
        </w:rPr>
        <w:t>умение слушать и вступать в диалог;</w:t>
      </w:r>
    </w:p>
    <w:p w:rsidR="00001788" w:rsidRPr="00932351" w:rsidRDefault="00001788" w:rsidP="00CD5658">
      <w:pPr>
        <w:pStyle w:val="aa"/>
        <w:widowControl w:val="0"/>
        <w:numPr>
          <w:ilvl w:val="0"/>
          <w:numId w:val="30"/>
        </w:numPr>
        <w:tabs>
          <w:tab w:val="left" w:pos="277"/>
        </w:tabs>
        <w:spacing w:after="0" w:line="240" w:lineRule="auto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932351">
        <w:rPr>
          <w:rFonts w:ascii="Times New Roman" w:hAnsi="Times New Roman" w:cs="Times New Roman"/>
          <w:spacing w:val="-1"/>
          <w:sz w:val="24"/>
          <w:szCs w:val="24"/>
        </w:rPr>
        <w:t>эмоциональный</w:t>
      </w:r>
      <w:r w:rsidRPr="00932351">
        <w:rPr>
          <w:rFonts w:ascii="Times New Roman" w:hAnsi="Times New Roman" w:cs="Times New Roman"/>
          <w:sz w:val="24"/>
          <w:szCs w:val="24"/>
        </w:rPr>
        <w:t xml:space="preserve"> </w:t>
      </w:r>
      <w:r w:rsidRPr="00932351">
        <w:rPr>
          <w:rFonts w:ascii="Times New Roman" w:hAnsi="Times New Roman" w:cs="Times New Roman"/>
          <w:spacing w:val="-1"/>
          <w:sz w:val="24"/>
          <w:szCs w:val="24"/>
        </w:rPr>
        <w:t>настрой</w:t>
      </w:r>
      <w:r w:rsidRPr="00932351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932351">
        <w:rPr>
          <w:rFonts w:ascii="Times New Roman" w:hAnsi="Times New Roman" w:cs="Times New Roman"/>
          <w:spacing w:val="-1"/>
          <w:sz w:val="24"/>
          <w:szCs w:val="24"/>
        </w:rPr>
        <w:t>обучающихся</w:t>
      </w:r>
      <w:proofErr w:type="gramEnd"/>
      <w:r w:rsidRPr="00932351">
        <w:rPr>
          <w:rFonts w:ascii="Times New Roman" w:hAnsi="Times New Roman" w:cs="Times New Roman"/>
          <w:spacing w:val="-1"/>
          <w:sz w:val="24"/>
          <w:szCs w:val="24"/>
        </w:rPr>
        <w:t>.</w:t>
      </w:r>
    </w:p>
    <w:p w:rsidR="00001788" w:rsidRPr="00932351" w:rsidRDefault="00001788" w:rsidP="00CD5658">
      <w:pPr>
        <w:spacing w:after="0" w:line="240" w:lineRule="auto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32351">
        <w:rPr>
          <w:rStyle w:val="c1"/>
          <w:rFonts w:ascii="Times New Roman" w:hAnsi="Times New Roman" w:cs="Times New Roman"/>
          <w:b/>
          <w:sz w:val="24"/>
          <w:szCs w:val="24"/>
        </w:rPr>
        <w:t>Участники</w:t>
      </w:r>
      <w:r w:rsidRPr="00932351">
        <w:rPr>
          <w:rStyle w:val="c4"/>
          <w:rFonts w:ascii="Times New Roman" w:hAnsi="Times New Roman" w:cs="Times New Roman"/>
          <w:b/>
          <w:sz w:val="24"/>
          <w:szCs w:val="24"/>
        </w:rPr>
        <w:t xml:space="preserve">: </w:t>
      </w:r>
      <w:r w:rsidR="00932351">
        <w:rPr>
          <w:rStyle w:val="c4"/>
          <w:rFonts w:ascii="Times New Roman" w:hAnsi="Times New Roman" w:cs="Times New Roman"/>
          <w:sz w:val="24"/>
          <w:szCs w:val="24"/>
        </w:rPr>
        <w:t>обучающиеся 2</w:t>
      </w:r>
      <w:r w:rsidRPr="00932351">
        <w:rPr>
          <w:rStyle w:val="c4"/>
          <w:rFonts w:ascii="Times New Roman" w:hAnsi="Times New Roman" w:cs="Times New Roman"/>
          <w:sz w:val="24"/>
          <w:szCs w:val="24"/>
        </w:rPr>
        <w:t xml:space="preserve"> класса.</w:t>
      </w:r>
    </w:p>
    <w:p w:rsidR="00001788" w:rsidRDefault="004401FD" w:rsidP="00CD5658">
      <w:pPr>
        <w:spacing w:after="0" w:line="240" w:lineRule="auto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32351">
        <w:rPr>
          <w:rFonts w:ascii="Times New Roman" w:eastAsia="Calibri" w:hAnsi="Times New Roman" w:cs="Times New Roman"/>
          <w:b/>
          <w:sz w:val="24"/>
          <w:szCs w:val="24"/>
        </w:rPr>
        <w:t xml:space="preserve">Оборудование: </w:t>
      </w:r>
      <w:r w:rsidRPr="00932351">
        <w:rPr>
          <w:rFonts w:ascii="Times New Roman" w:hAnsi="Times New Roman" w:cs="Times New Roman"/>
          <w:sz w:val="24"/>
          <w:szCs w:val="24"/>
        </w:rPr>
        <w:t>презентация,</w:t>
      </w:r>
      <w:r w:rsidRPr="0093235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932351">
        <w:rPr>
          <w:rFonts w:ascii="Times New Roman" w:hAnsi="Times New Roman" w:cs="Times New Roman"/>
          <w:sz w:val="24"/>
          <w:szCs w:val="24"/>
        </w:rPr>
        <w:t xml:space="preserve">мяч, бумага А-4, </w:t>
      </w:r>
      <w:r w:rsidRPr="00932351">
        <w:rPr>
          <w:rFonts w:ascii="Times New Roman" w:eastAsia="Calibri" w:hAnsi="Times New Roman" w:cs="Times New Roman"/>
          <w:sz w:val="24"/>
          <w:szCs w:val="24"/>
        </w:rPr>
        <w:t>цветные карандаши.</w:t>
      </w:r>
    </w:p>
    <w:p w:rsidR="00932351" w:rsidRPr="00932351" w:rsidRDefault="00932351" w:rsidP="00CD5658">
      <w:pPr>
        <w:spacing w:after="0" w:line="240" w:lineRule="auto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C94064" w:rsidRPr="00932351" w:rsidRDefault="0000343F" w:rsidP="00CD5658">
      <w:pPr>
        <w:pStyle w:val="a3"/>
        <w:numPr>
          <w:ilvl w:val="0"/>
          <w:numId w:val="18"/>
        </w:numPr>
        <w:tabs>
          <w:tab w:val="left" w:pos="-142"/>
        </w:tabs>
        <w:spacing w:after="0" w:line="240" w:lineRule="auto"/>
        <w:ind w:left="0" w:firstLine="284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val="en-US"/>
        </w:rPr>
      </w:pPr>
      <w:r w:rsidRPr="00932351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</w:rPr>
        <w:t>Вводная часть</w:t>
      </w:r>
    </w:p>
    <w:p w:rsidR="00A974DC" w:rsidRPr="00932351" w:rsidRDefault="00C94064" w:rsidP="00CD5658">
      <w:pPr>
        <w:tabs>
          <w:tab w:val="left" w:pos="3248"/>
        </w:tabs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932351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Здравствуйте, ребята. </w:t>
      </w:r>
      <w:r w:rsidR="00A974DC" w:rsidRPr="00932351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Я рада вас приветствовать на нашем занятии. </w:t>
      </w:r>
      <w:r w:rsidR="00450604" w:rsidRPr="00932351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Сегодня мы будем выполнять </w:t>
      </w:r>
      <w:proofErr w:type="gramStart"/>
      <w:r w:rsidR="00450604" w:rsidRPr="00932351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очень много</w:t>
      </w:r>
      <w:proofErr w:type="gramEnd"/>
      <w:r w:rsidR="00450604" w:rsidRPr="00932351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интересных заданий, но об этом чуть позже. Сейчас я вам предлагаю поиграть в игру</w:t>
      </w:r>
      <w:r w:rsidR="004401FD" w:rsidRPr="00932351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, которая называется </w:t>
      </w:r>
      <w:r w:rsidR="00450604" w:rsidRPr="00932351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«Мяч». Встаньте все в круг.</w:t>
      </w:r>
    </w:p>
    <w:p w:rsidR="0000343F" w:rsidRPr="00932351" w:rsidRDefault="0000343F" w:rsidP="00CD5658">
      <w:pPr>
        <w:pStyle w:val="a3"/>
        <w:numPr>
          <w:ilvl w:val="1"/>
          <w:numId w:val="18"/>
        </w:numPr>
        <w:spacing w:after="0" w:line="240" w:lineRule="auto"/>
        <w:ind w:left="0" w:firstLine="284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32351">
        <w:rPr>
          <w:rFonts w:ascii="Times New Roman" w:hAnsi="Times New Roman" w:cs="Times New Roman"/>
          <w:b/>
          <w:color w:val="000000"/>
          <w:sz w:val="24"/>
          <w:szCs w:val="24"/>
        </w:rPr>
        <w:t>Упражнение</w:t>
      </w:r>
      <w:r w:rsidRPr="00932351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«Мяч»</w:t>
      </w:r>
    </w:p>
    <w:p w:rsidR="00003536" w:rsidRPr="00932351" w:rsidRDefault="0000343F" w:rsidP="00CD5658">
      <w:pPr>
        <w:spacing w:after="0" w:line="240" w:lineRule="auto"/>
        <w:ind w:firstLine="284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32351">
        <w:rPr>
          <w:rFonts w:ascii="Times New Roman" w:hAnsi="Times New Roman" w:cs="Times New Roman"/>
          <w:b/>
          <w:color w:val="000000"/>
          <w:sz w:val="24"/>
          <w:szCs w:val="24"/>
        </w:rPr>
        <w:t>Цель:</w:t>
      </w:r>
      <w:r w:rsidRPr="0093235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003536" w:rsidRPr="00932351">
        <w:rPr>
          <w:rFonts w:ascii="Times New Roman" w:eastAsia="Calibri" w:hAnsi="Times New Roman" w:cs="Times New Roman"/>
          <w:bCs/>
          <w:sz w:val="24"/>
          <w:szCs w:val="24"/>
        </w:rPr>
        <w:t>приветствие, обмен положительными эмоциями, поднятие настроения.</w:t>
      </w:r>
    </w:p>
    <w:p w:rsidR="00003536" w:rsidRPr="00932351" w:rsidRDefault="00003536" w:rsidP="00CD5658">
      <w:pPr>
        <w:spacing w:after="0" w:line="240" w:lineRule="auto"/>
        <w:ind w:firstLine="284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932351">
        <w:rPr>
          <w:rFonts w:ascii="Times New Roman" w:eastAsia="Calibri" w:hAnsi="Times New Roman" w:cs="Times New Roman"/>
          <w:b/>
          <w:bCs/>
          <w:sz w:val="24"/>
          <w:szCs w:val="24"/>
        </w:rPr>
        <w:t>Время:</w:t>
      </w:r>
      <w:r w:rsidRPr="00932351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932351">
        <w:rPr>
          <w:rFonts w:ascii="Times New Roman" w:hAnsi="Times New Roman" w:cs="Times New Roman"/>
          <w:bCs/>
          <w:sz w:val="24"/>
          <w:szCs w:val="24"/>
        </w:rPr>
        <w:t>3</w:t>
      </w:r>
      <w:r w:rsidRPr="00932351">
        <w:rPr>
          <w:rFonts w:ascii="Times New Roman" w:eastAsia="Calibri" w:hAnsi="Times New Roman" w:cs="Times New Roman"/>
          <w:bCs/>
          <w:sz w:val="24"/>
          <w:szCs w:val="24"/>
        </w:rPr>
        <w:t xml:space="preserve"> минут</w:t>
      </w:r>
      <w:r w:rsidRPr="00932351">
        <w:rPr>
          <w:rFonts w:ascii="Times New Roman" w:hAnsi="Times New Roman" w:cs="Times New Roman"/>
          <w:bCs/>
          <w:sz w:val="24"/>
          <w:szCs w:val="24"/>
        </w:rPr>
        <w:t>ы</w:t>
      </w:r>
      <w:r w:rsidRPr="00932351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:rsidR="00003536" w:rsidRPr="00932351" w:rsidRDefault="00003536" w:rsidP="00CD5658">
      <w:pPr>
        <w:spacing w:after="0" w:line="240" w:lineRule="auto"/>
        <w:ind w:firstLine="284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32351">
        <w:rPr>
          <w:rFonts w:ascii="Times New Roman" w:eastAsia="Calibri" w:hAnsi="Times New Roman" w:cs="Times New Roman"/>
          <w:b/>
          <w:bCs/>
          <w:sz w:val="24"/>
          <w:szCs w:val="24"/>
        </w:rPr>
        <w:t>Проведение:</w:t>
      </w:r>
      <w:r w:rsidRPr="00932351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146C00">
        <w:rPr>
          <w:rFonts w:ascii="Times New Roman" w:eastAsia="Calibri" w:hAnsi="Times New Roman" w:cs="Times New Roman"/>
          <w:bCs/>
          <w:sz w:val="24"/>
          <w:szCs w:val="24"/>
        </w:rPr>
        <w:t>Дети встают в круг.</w:t>
      </w:r>
      <w:r w:rsidR="00E234BF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="00146C00">
        <w:rPr>
          <w:rFonts w:ascii="Times New Roman" w:eastAsia="Calibri" w:hAnsi="Times New Roman" w:cs="Times New Roman"/>
          <w:bCs/>
          <w:sz w:val="24"/>
          <w:szCs w:val="24"/>
        </w:rPr>
        <w:t>Дефекто</w:t>
      </w:r>
      <w:r w:rsidRPr="00932351">
        <w:rPr>
          <w:rFonts w:ascii="Times New Roman" w:eastAsia="Calibri" w:hAnsi="Times New Roman" w:cs="Times New Roman"/>
          <w:bCs/>
          <w:sz w:val="24"/>
          <w:szCs w:val="24"/>
        </w:rPr>
        <w:t xml:space="preserve">лог дает задание детям: по очереди каждый должен </w:t>
      </w:r>
      <w:r w:rsidRPr="00932351">
        <w:rPr>
          <w:rFonts w:ascii="Times New Roman" w:hAnsi="Times New Roman" w:cs="Times New Roman"/>
          <w:color w:val="000000"/>
          <w:sz w:val="24"/>
          <w:szCs w:val="24"/>
        </w:rPr>
        <w:t>бросить друг другу мяч</w:t>
      </w:r>
      <w:r w:rsidR="0000343F" w:rsidRPr="00932351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со словами «Я рад снова видеть тебя (называют имя)». Мяч должен побывать в руках у каждого ребенка.</w:t>
      </w:r>
      <w:r w:rsidRPr="00932351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146C00">
        <w:rPr>
          <w:rFonts w:ascii="Times New Roman" w:eastAsia="Calibri" w:hAnsi="Times New Roman" w:cs="Times New Roman"/>
          <w:bCs/>
          <w:sz w:val="24"/>
          <w:szCs w:val="24"/>
        </w:rPr>
        <w:t>Дефекто</w:t>
      </w:r>
      <w:r w:rsidRPr="00932351">
        <w:rPr>
          <w:rFonts w:ascii="Times New Roman" w:eastAsia="Calibri" w:hAnsi="Times New Roman" w:cs="Times New Roman"/>
          <w:bCs/>
          <w:sz w:val="24"/>
          <w:szCs w:val="24"/>
        </w:rPr>
        <w:t>лог начинает с себя.</w:t>
      </w:r>
    </w:p>
    <w:p w:rsidR="003C69F4" w:rsidRPr="00932351" w:rsidRDefault="00932351" w:rsidP="00CD5658">
      <w:pPr>
        <w:pStyle w:val="a9"/>
        <w:shd w:val="clear" w:color="auto" w:fill="FFFFFF"/>
        <w:spacing w:before="0" w:beforeAutospacing="0" w:after="0" w:afterAutospacing="0"/>
        <w:ind w:firstLine="284"/>
        <w:jc w:val="both"/>
      </w:pPr>
      <w:r>
        <w:rPr>
          <w:b/>
          <w:bCs/>
        </w:rPr>
        <w:t>Дефекто</w:t>
      </w:r>
      <w:r w:rsidR="00A974DC" w:rsidRPr="00932351">
        <w:rPr>
          <w:b/>
          <w:bCs/>
        </w:rPr>
        <w:t>лог:</w:t>
      </w:r>
      <w:r w:rsidR="00A974DC" w:rsidRPr="00932351">
        <w:rPr>
          <w:bCs/>
        </w:rPr>
        <w:t xml:space="preserve"> </w:t>
      </w:r>
      <w:r w:rsidR="00CD5658" w:rsidRPr="00932351">
        <w:rPr>
          <w:bCs/>
        </w:rPr>
        <w:t>Итак,</w:t>
      </w:r>
      <w:r w:rsidR="00A974DC" w:rsidRPr="00932351">
        <w:rPr>
          <w:bCs/>
        </w:rPr>
        <w:t xml:space="preserve"> можно сказать, что все мы рады видеть друг друга на нашем занятии. </w:t>
      </w:r>
      <w:r w:rsidR="003C69F4" w:rsidRPr="00932351">
        <w:rPr>
          <w:bCs/>
        </w:rPr>
        <w:t>А сейчас давайте п</w:t>
      </w:r>
      <w:r w:rsidR="003C69F4" w:rsidRPr="00932351">
        <w:t>одарим свои улыбки друг другу,</w:t>
      </w:r>
      <w:r w:rsidR="009B7553" w:rsidRPr="00932351">
        <w:t xml:space="preserve"> мне и</w:t>
      </w:r>
      <w:r w:rsidR="003C69F4" w:rsidRPr="00932351">
        <w:t xml:space="preserve"> </w:t>
      </w:r>
      <w:r w:rsidR="004401FD" w:rsidRPr="00932351">
        <w:t xml:space="preserve">нашим </w:t>
      </w:r>
      <w:r w:rsidR="003C69F4" w:rsidRPr="00932351">
        <w:t>гостям!</w:t>
      </w:r>
      <w:r w:rsidR="003C69F4" w:rsidRPr="00932351">
        <w:rPr>
          <w:bCs/>
        </w:rPr>
        <w:t xml:space="preserve"> Присаживайтесь на свои места.</w:t>
      </w:r>
    </w:p>
    <w:p w:rsidR="00F40FA1" w:rsidRPr="00932351" w:rsidRDefault="00F40FA1" w:rsidP="00CD5658">
      <w:pPr>
        <w:spacing w:after="0" w:line="240" w:lineRule="auto"/>
        <w:ind w:firstLine="284"/>
        <w:jc w:val="center"/>
        <w:rPr>
          <w:rFonts w:ascii="Times New Roman" w:eastAsia="Calibri" w:hAnsi="Times New Roman" w:cs="Times New Roman"/>
          <w:b/>
          <w:vanish/>
          <w:sz w:val="24"/>
          <w:szCs w:val="24"/>
          <w:specVanish/>
        </w:rPr>
      </w:pPr>
      <w:r w:rsidRPr="00932351">
        <w:rPr>
          <w:rFonts w:ascii="Times New Roman" w:hAnsi="Times New Roman" w:cs="Times New Roman"/>
          <w:b/>
          <w:sz w:val="24"/>
          <w:szCs w:val="24"/>
          <w:lang w:val="en-US"/>
        </w:rPr>
        <w:t>II</w:t>
      </w:r>
      <w:r w:rsidRPr="00932351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932351">
        <w:rPr>
          <w:rFonts w:ascii="Times New Roman" w:eastAsia="Calibri" w:hAnsi="Times New Roman" w:cs="Times New Roman"/>
          <w:b/>
          <w:sz w:val="24"/>
          <w:szCs w:val="24"/>
        </w:rPr>
        <w:t>Основная часть</w:t>
      </w:r>
    </w:p>
    <w:p w:rsidR="00F40FA1" w:rsidRPr="00932351" w:rsidRDefault="00F40FA1" w:rsidP="00CD5658">
      <w:pPr>
        <w:pStyle w:val="Style23"/>
        <w:widowControl/>
        <w:ind w:firstLine="284"/>
        <w:jc w:val="both"/>
        <w:rPr>
          <w:rStyle w:val="FontStyle198"/>
          <w:rFonts w:ascii="Times New Roman" w:hAnsi="Times New Roman" w:cs="Times New Roman"/>
          <w:b/>
          <w:sz w:val="24"/>
          <w:szCs w:val="24"/>
        </w:rPr>
      </w:pPr>
      <w:r w:rsidRPr="00932351">
        <w:rPr>
          <w:rStyle w:val="FontStyle198"/>
          <w:rFonts w:ascii="Times New Roman" w:hAnsi="Times New Roman" w:cs="Times New Roman"/>
          <w:b/>
          <w:sz w:val="24"/>
          <w:szCs w:val="24"/>
        </w:rPr>
        <w:t xml:space="preserve"> </w:t>
      </w:r>
    </w:p>
    <w:p w:rsidR="00F40FA1" w:rsidRPr="00932351" w:rsidRDefault="00F40FA1" w:rsidP="00CD5658">
      <w:pPr>
        <w:spacing w:after="0" w:line="240" w:lineRule="auto"/>
        <w:ind w:firstLine="284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932351">
        <w:rPr>
          <w:rFonts w:ascii="Times New Roman" w:hAnsi="Times New Roman" w:cs="Times New Roman"/>
          <w:b/>
          <w:bCs/>
          <w:sz w:val="24"/>
          <w:szCs w:val="24"/>
        </w:rPr>
        <w:t xml:space="preserve">2.1 </w:t>
      </w:r>
      <w:r w:rsidRPr="00932351">
        <w:rPr>
          <w:rFonts w:ascii="Times New Roman" w:eastAsia="Calibri" w:hAnsi="Times New Roman" w:cs="Times New Roman"/>
          <w:b/>
          <w:bCs/>
          <w:sz w:val="24"/>
          <w:szCs w:val="24"/>
        </w:rPr>
        <w:t>Выяснение целей, ожиданий и опасений.</w:t>
      </w:r>
      <w:r w:rsidRPr="00932351">
        <w:rPr>
          <w:rFonts w:ascii="Times New Roman" w:hAnsi="Times New Roman" w:cs="Times New Roman"/>
          <w:b/>
          <w:bCs/>
          <w:sz w:val="24"/>
          <w:szCs w:val="24"/>
        </w:rPr>
        <w:t xml:space="preserve"> Упражнение </w:t>
      </w:r>
      <w:r w:rsidRPr="00932351">
        <w:rPr>
          <w:rFonts w:ascii="Times New Roman" w:eastAsia="Calibri" w:hAnsi="Times New Roman" w:cs="Times New Roman"/>
          <w:b/>
          <w:bCs/>
          <w:sz w:val="24"/>
          <w:szCs w:val="24"/>
        </w:rPr>
        <w:t>«Горячие сердца»</w:t>
      </w:r>
      <w:r w:rsidRPr="00932351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9B7553" w:rsidRPr="00932351" w:rsidRDefault="003C69F4" w:rsidP="00CD5658">
      <w:pPr>
        <w:pStyle w:val="a9"/>
        <w:shd w:val="clear" w:color="auto" w:fill="FFFFFF"/>
        <w:spacing w:before="0" w:beforeAutospacing="0" w:after="0" w:afterAutospacing="0"/>
        <w:ind w:firstLine="284"/>
        <w:jc w:val="both"/>
      </w:pPr>
      <w:r w:rsidRPr="00932351">
        <w:lastRenderedPageBreak/>
        <w:t>Ребята</w:t>
      </w:r>
      <w:r w:rsidR="009B7553" w:rsidRPr="00932351">
        <w:t xml:space="preserve"> вы все знакомы с Незнайкой. Он всегда попадает в различные ситуации. Вот и сейчас Незнайка </w:t>
      </w:r>
      <w:r w:rsidR="0083279C" w:rsidRPr="00932351">
        <w:t xml:space="preserve">залез в </w:t>
      </w:r>
      <w:r w:rsidR="00496CF4" w:rsidRPr="00932351">
        <w:t>книг</w:t>
      </w:r>
      <w:r w:rsidR="004401FD" w:rsidRPr="00932351">
        <w:t>у</w:t>
      </w:r>
      <w:r w:rsidR="0083279C" w:rsidRPr="00932351">
        <w:t xml:space="preserve"> </w:t>
      </w:r>
      <w:proofErr w:type="spellStart"/>
      <w:r w:rsidR="0083279C" w:rsidRPr="00932351">
        <w:t>Знайки</w:t>
      </w:r>
      <w:proofErr w:type="spellEnd"/>
      <w:r w:rsidR="00496CF4" w:rsidRPr="00932351">
        <w:t>. Ищет ответ на вопрос: «</w:t>
      </w:r>
      <w:r w:rsidR="0083279C" w:rsidRPr="00932351">
        <w:t xml:space="preserve">А </w:t>
      </w:r>
      <w:r w:rsidR="00496CF4" w:rsidRPr="00932351">
        <w:t>ч</w:t>
      </w:r>
      <w:r w:rsidR="0083279C" w:rsidRPr="00932351">
        <w:t xml:space="preserve">то же нужно делать, </w:t>
      </w:r>
      <w:r w:rsidR="00496CF4" w:rsidRPr="00932351">
        <w:t>для того чтобы стать умным?»</w:t>
      </w:r>
    </w:p>
    <w:p w:rsidR="003C69F4" w:rsidRPr="00932351" w:rsidRDefault="0083279C" w:rsidP="00CD5658">
      <w:pPr>
        <w:pStyle w:val="a9"/>
        <w:shd w:val="clear" w:color="auto" w:fill="FFFFFF"/>
        <w:spacing w:before="0" w:beforeAutospacing="0" w:after="0" w:afterAutospacing="0"/>
        <w:ind w:firstLine="284"/>
        <w:jc w:val="both"/>
      </w:pPr>
      <w:r w:rsidRPr="00932351">
        <w:t xml:space="preserve">- </w:t>
      </w:r>
      <w:r w:rsidR="003C69F4" w:rsidRPr="00932351">
        <w:t>Как вы думаете, что вы ему ответите?</w:t>
      </w:r>
    </w:p>
    <w:p w:rsidR="003C69F4" w:rsidRPr="00932351" w:rsidRDefault="00B4022F" w:rsidP="00CD5658">
      <w:pPr>
        <w:pStyle w:val="a9"/>
        <w:shd w:val="clear" w:color="auto" w:fill="FFFFFF"/>
        <w:spacing w:before="0" w:beforeAutospacing="0" w:after="0" w:afterAutospacing="0"/>
        <w:ind w:firstLine="284"/>
        <w:jc w:val="both"/>
      </w:pPr>
      <w:r w:rsidRPr="00932351">
        <w:t xml:space="preserve">- </w:t>
      </w:r>
      <w:proofErr w:type="spellStart"/>
      <w:r w:rsidR="00496CF4" w:rsidRPr="00932351">
        <w:t>Знайка</w:t>
      </w:r>
      <w:proofErr w:type="spellEnd"/>
      <w:r w:rsidR="003C69F4" w:rsidRPr="00932351">
        <w:t xml:space="preserve"> ему тоже посоветовал, что нужно учиться тренировать своё внимание, память, учиться </w:t>
      </w:r>
      <w:r w:rsidR="00CD5658" w:rsidRPr="00932351">
        <w:t>правильно,</w:t>
      </w:r>
      <w:r w:rsidR="003C69F4" w:rsidRPr="00932351">
        <w:t xml:space="preserve"> рассуждать, логически мыслить. А давайте поучим </w:t>
      </w:r>
      <w:r w:rsidR="00496CF4" w:rsidRPr="00932351">
        <w:t>Незнайку</w:t>
      </w:r>
      <w:r w:rsidR="003C69F4" w:rsidRPr="00932351">
        <w:t>, ведь мы сегодня на занятии как раз будем тренировать свою память, внимание, мышление. А в благодарность за помощь он обещал вам подарить свой портретик на память.</w:t>
      </w:r>
    </w:p>
    <w:p w:rsidR="003C69F4" w:rsidRPr="00932351" w:rsidRDefault="003C69F4" w:rsidP="00CD5658">
      <w:pPr>
        <w:pStyle w:val="a9"/>
        <w:shd w:val="clear" w:color="auto" w:fill="FFFFFF"/>
        <w:spacing w:before="0" w:beforeAutospacing="0" w:after="0" w:afterAutospacing="0"/>
        <w:ind w:firstLine="284"/>
        <w:jc w:val="both"/>
        <w:rPr>
          <w:rStyle w:val="apple-converted-space"/>
        </w:rPr>
      </w:pPr>
      <w:r w:rsidRPr="00932351">
        <w:t>Итак, начнем с разминки.</w:t>
      </w:r>
      <w:r w:rsidRPr="00932351">
        <w:rPr>
          <w:rStyle w:val="apple-converted-space"/>
        </w:rPr>
        <w:t> </w:t>
      </w:r>
    </w:p>
    <w:p w:rsidR="003C69F4" w:rsidRPr="00932351" w:rsidRDefault="003C69F4" w:rsidP="00CD5658">
      <w:pPr>
        <w:pStyle w:val="a9"/>
        <w:shd w:val="clear" w:color="auto" w:fill="FFFFFF"/>
        <w:spacing w:before="0" w:beforeAutospacing="0" w:after="0" w:afterAutospacing="0"/>
        <w:ind w:firstLine="284"/>
        <w:jc w:val="both"/>
        <w:rPr>
          <w:b/>
        </w:rPr>
      </w:pPr>
      <w:r w:rsidRPr="00932351">
        <w:rPr>
          <w:b/>
          <w:bCs/>
        </w:rPr>
        <w:t>Разминка</w:t>
      </w:r>
      <w:r w:rsidR="00E234BF">
        <w:rPr>
          <w:rStyle w:val="apple-converted-space"/>
        </w:rPr>
        <w:t xml:space="preserve"> </w:t>
      </w:r>
      <w:r w:rsidR="00E234BF" w:rsidRPr="00932351">
        <w:rPr>
          <w:b/>
        </w:rPr>
        <w:t xml:space="preserve"> </w:t>
      </w:r>
      <w:r w:rsidRPr="00932351">
        <w:rPr>
          <w:b/>
        </w:rPr>
        <w:t>«А что это у человека?»</w:t>
      </w:r>
    </w:p>
    <w:p w:rsidR="003C69F4" w:rsidRPr="00932351" w:rsidRDefault="003C69F4" w:rsidP="00CD5658">
      <w:pPr>
        <w:pStyle w:val="a9"/>
        <w:numPr>
          <w:ilvl w:val="0"/>
          <w:numId w:val="22"/>
        </w:numPr>
        <w:shd w:val="clear" w:color="auto" w:fill="FFFFFF"/>
        <w:spacing w:before="0" w:beforeAutospacing="0" w:after="0" w:afterAutospacing="0"/>
        <w:ind w:left="0" w:firstLine="284"/>
        <w:jc w:val="both"/>
      </w:pPr>
      <w:r w:rsidRPr="00932351">
        <w:t>У птицы крыло, а у человека</w:t>
      </w:r>
      <w:r w:rsidR="00713EB8" w:rsidRPr="00932351">
        <w:t xml:space="preserve"> </w:t>
      </w:r>
      <w:r w:rsidRPr="00932351">
        <w:t>- .</w:t>
      </w:r>
      <w:r w:rsidR="00713EB8" w:rsidRPr="00932351">
        <w:t>.</w:t>
      </w:r>
      <w:r w:rsidRPr="00932351">
        <w:t>.(рука)</w:t>
      </w:r>
    </w:p>
    <w:p w:rsidR="003C69F4" w:rsidRPr="00932351" w:rsidRDefault="003C69F4" w:rsidP="00CD5658">
      <w:pPr>
        <w:pStyle w:val="a9"/>
        <w:numPr>
          <w:ilvl w:val="0"/>
          <w:numId w:val="22"/>
        </w:numPr>
        <w:shd w:val="clear" w:color="auto" w:fill="FFFFFF"/>
        <w:spacing w:before="0" w:beforeAutospacing="0" w:after="0" w:afterAutospacing="0"/>
        <w:ind w:left="0" w:firstLine="284"/>
        <w:jc w:val="both"/>
      </w:pPr>
      <w:r w:rsidRPr="00932351">
        <w:t>У зверя лапа, а у человека - .</w:t>
      </w:r>
      <w:r w:rsidR="00713EB8" w:rsidRPr="00932351">
        <w:t>.</w:t>
      </w:r>
      <w:r w:rsidRPr="00932351">
        <w:t>.(нога)</w:t>
      </w:r>
    </w:p>
    <w:p w:rsidR="003C69F4" w:rsidRPr="00932351" w:rsidRDefault="003C69F4" w:rsidP="00CD5658">
      <w:pPr>
        <w:pStyle w:val="a9"/>
        <w:numPr>
          <w:ilvl w:val="0"/>
          <w:numId w:val="22"/>
        </w:numPr>
        <w:shd w:val="clear" w:color="auto" w:fill="FFFFFF"/>
        <w:spacing w:before="0" w:beforeAutospacing="0" w:after="0" w:afterAutospacing="0"/>
        <w:ind w:left="0" w:firstLine="284"/>
        <w:jc w:val="both"/>
      </w:pPr>
      <w:r w:rsidRPr="00932351">
        <w:t>У</w:t>
      </w:r>
      <w:r w:rsidR="00713EB8" w:rsidRPr="00932351">
        <w:t xml:space="preserve"> конфеты фантик, а у человека - …</w:t>
      </w:r>
      <w:r w:rsidRPr="00932351">
        <w:t>(кожа, одежда)</w:t>
      </w:r>
    </w:p>
    <w:p w:rsidR="003C69F4" w:rsidRPr="00932351" w:rsidRDefault="003C69F4" w:rsidP="00CD5658">
      <w:pPr>
        <w:pStyle w:val="a9"/>
        <w:numPr>
          <w:ilvl w:val="0"/>
          <w:numId w:val="22"/>
        </w:numPr>
        <w:shd w:val="clear" w:color="auto" w:fill="FFFFFF"/>
        <w:spacing w:before="0" w:beforeAutospacing="0" w:after="0" w:afterAutospacing="0"/>
        <w:ind w:left="0" w:firstLine="284"/>
        <w:jc w:val="both"/>
      </w:pPr>
      <w:r w:rsidRPr="00932351">
        <w:t>У льва пасть – а у человека - .</w:t>
      </w:r>
      <w:r w:rsidR="00713EB8" w:rsidRPr="00932351">
        <w:t>.. (</w:t>
      </w:r>
      <w:r w:rsidRPr="00932351">
        <w:t>рот)</w:t>
      </w:r>
    </w:p>
    <w:p w:rsidR="003C69F4" w:rsidRPr="00932351" w:rsidRDefault="003C69F4" w:rsidP="00CD5658">
      <w:pPr>
        <w:pStyle w:val="a9"/>
        <w:numPr>
          <w:ilvl w:val="0"/>
          <w:numId w:val="22"/>
        </w:numPr>
        <w:shd w:val="clear" w:color="auto" w:fill="FFFFFF"/>
        <w:spacing w:before="0" w:beforeAutospacing="0" w:after="0" w:afterAutospacing="0"/>
        <w:ind w:left="0" w:firstLine="284"/>
        <w:jc w:val="both"/>
      </w:pPr>
      <w:r w:rsidRPr="00932351">
        <w:t>У машины мотор, а у человека</w:t>
      </w:r>
      <w:r w:rsidR="00713EB8" w:rsidRPr="00932351">
        <w:t xml:space="preserve"> </w:t>
      </w:r>
      <w:r w:rsidRPr="00932351">
        <w:t xml:space="preserve">- </w:t>
      </w:r>
      <w:r w:rsidR="00713EB8" w:rsidRPr="00932351">
        <w:t>…</w:t>
      </w:r>
      <w:r w:rsidRPr="00932351">
        <w:t>(сердце)</w:t>
      </w:r>
    </w:p>
    <w:p w:rsidR="003C69F4" w:rsidRPr="00932351" w:rsidRDefault="00932351" w:rsidP="00CD5658">
      <w:pPr>
        <w:pStyle w:val="a9"/>
        <w:shd w:val="clear" w:color="auto" w:fill="FFFFFF"/>
        <w:spacing w:before="0" w:beforeAutospacing="0" w:after="0" w:afterAutospacing="0"/>
        <w:ind w:firstLine="284"/>
        <w:jc w:val="both"/>
      </w:pPr>
      <w:r>
        <w:rPr>
          <w:b/>
          <w:bCs/>
        </w:rPr>
        <w:t>Дефектолог</w:t>
      </w:r>
      <w:r w:rsidR="00B4022F" w:rsidRPr="00932351">
        <w:rPr>
          <w:b/>
        </w:rPr>
        <w:t>:</w:t>
      </w:r>
      <w:r w:rsidR="00B4022F" w:rsidRPr="00932351">
        <w:t xml:space="preserve"> Молодцы, пока мы делали разминку, Незнайка нашел в книге первое задание, которое </w:t>
      </w:r>
      <w:proofErr w:type="spellStart"/>
      <w:r w:rsidR="00713EB8" w:rsidRPr="00932351">
        <w:t>Знайка</w:t>
      </w:r>
      <w:proofErr w:type="spellEnd"/>
      <w:r w:rsidR="00713EB8" w:rsidRPr="00932351">
        <w:t xml:space="preserve"> приготовил</w:t>
      </w:r>
      <w:r w:rsidR="00B4022F" w:rsidRPr="00932351">
        <w:t xml:space="preserve"> для него.</w:t>
      </w:r>
    </w:p>
    <w:p w:rsidR="00713EB8" w:rsidRPr="00932351" w:rsidRDefault="00713EB8" w:rsidP="00CD5658">
      <w:pPr>
        <w:pStyle w:val="a9"/>
        <w:shd w:val="clear" w:color="auto" w:fill="FFFFFF"/>
        <w:spacing w:before="0" w:beforeAutospacing="0" w:after="0" w:afterAutospacing="0"/>
        <w:ind w:firstLine="284"/>
        <w:jc w:val="both"/>
      </w:pPr>
      <w:r w:rsidRPr="00932351">
        <w:t>Оно называется «Восстанови порядок»</w:t>
      </w:r>
    </w:p>
    <w:p w:rsidR="00E16DF1" w:rsidRPr="00932351" w:rsidRDefault="0000343F" w:rsidP="00CD5658">
      <w:pPr>
        <w:pStyle w:val="Style23"/>
        <w:widowControl/>
        <w:ind w:firstLine="284"/>
        <w:jc w:val="center"/>
        <w:rPr>
          <w:rStyle w:val="FontStyle198"/>
          <w:rFonts w:ascii="Times New Roman" w:hAnsi="Times New Roman" w:cs="Times New Roman"/>
          <w:b/>
          <w:sz w:val="24"/>
          <w:szCs w:val="24"/>
        </w:rPr>
      </w:pPr>
      <w:r w:rsidRPr="00932351">
        <w:rPr>
          <w:rStyle w:val="FontStyle198"/>
          <w:rFonts w:ascii="Times New Roman" w:hAnsi="Times New Roman" w:cs="Times New Roman"/>
          <w:b/>
          <w:sz w:val="24"/>
          <w:szCs w:val="24"/>
        </w:rPr>
        <w:t>2.1</w:t>
      </w:r>
      <w:r w:rsidR="00713EB8" w:rsidRPr="00932351">
        <w:rPr>
          <w:rStyle w:val="FontStyle198"/>
          <w:rFonts w:ascii="Times New Roman" w:hAnsi="Times New Roman" w:cs="Times New Roman"/>
          <w:b/>
          <w:sz w:val="24"/>
          <w:szCs w:val="24"/>
        </w:rPr>
        <w:t xml:space="preserve">. Упражнение </w:t>
      </w:r>
      <w:r w:rsidR="00E16DF1" w:rsidRPr="00932351">
        <w:rPr>
          <w:rStyle w:val="FontStyle198"/>
          <w:rFonts w:ascii="Times New Roman" w:hAnsi="Times New Roman" w:cs="Times New Roman"/>
          <w:b/>
          <w:sz w:val="24"/>
          <w:szCs w:val="24"/>
        </w:rPr>
        <w:t>«Восстанови порядок»</w:t>
      </w:r>
    </w:p>
    <w:p w:rsidR="00E16DF1" w:rsidRPr="00932351" w:rsidRDefault="00E16DF1" w:rsidP="00CD5658">
      <w:pPr>
        <w:pStyle w:val="Style23"/>
        <w:widowControl/>
        <w:ind w:firstLine="284"/>
        <w:jc w:val="both"/>
        <w:rPr>
          <w:rStyle w:val="FontStyle198"/>
          <w:rFonts w:ascii="Times New Roman" w:hAnsi="Times New Roman" w:cs="Times New Roman"/>
          <w:sz w:val="24"/>
          <w:szCs w:val="24"/>
        </w:rPr>
      </w:pPr>
      <w:r w:rsidRPr="00932351">
        <w:rPr>
          <w:rStyle w:val="FontStyle198"/>
          <w:rFonts w:ascii="Times New Roman" w:hAnsi="Times New Roman" w:cs="Times New Roman"/>
          <w:b/>
          <w:sz w:val="24"/>
          <w:szCs w:val="24"/>
        </w:rPr>
        <w:t xml:space="preserve">Цель:  </w:t>
      </w:r>
      <w:r w:rsidR="00F40FA1" w:rsidRPr="00932351">
        <w:rPr>
          <w:rStyle w:val="FontStyle198"/>
          <w:rFonts w:ascii="Times New Roman" w:hAnsi="Times New Roman" w:cs="Times New Roman"/>
          <w:sz w:val="24"/>
          <w:szCs w:val="24"/>
        </w:rPr>
        <w:t>развитие слов</w:t>
      </w:r>
      <w:r w:rsidRPr="00932351">
        <w:rPr>
          <w:rStyle w:val="FontStyle198"/>
          <w:rFonts w:ascii="Times New Roman" w:hAnsi="Times New Roman" w:cs="Times New Roman"/>
          <w:sz w:val="24"/>
          <w:szCs w:val="24"/>
        </w:rPr>
        <w:t xml:space="preserve">есно-логического мышления, </w:t>
      </w:r>
    </w:p>
    <w:p w:rsidR="00E16DF1" w:rsidRPr="00932351" w:rsidRDefault="00B4022F" w:rsidP="00CD5658">
      <w:pPr>
        <w:pStyle w:val="Style23"/>
        <w:widowControl/>
        <w:ind w:firstLine="284"/>
        <w:jc w:val="both"/>
        <w:rPr>
          <w:rStyle w:val="FontStyle198"/>
          <w:rFonts w:ascii="Times New Roman" w:hAnsi="Times New Roman" w:cs="Times New Roman"/>
          <w:sz w:val="24"/>
          <w:szCs w:val="24"/>
        </w:rPr>
      </w:pPr>
      <w:r w:rsidRPr="00932351">
        <w:rPr>
          <w:rStyle w:val="FontStyle198"/>
          <w:rFonts w:ascii="Times New Roman" w:hAnsi="Times New Roman" w:cs="Times New Roman"/>
          <w:b/>
          <w:sz w:val="24"/>
          <w:szCs w:val="24"/>
        </w:rPr>
        <w:t>Инструкция</w:t>
      </w:r>
      <w:r w:rsidRPr="00932351">
        <w:rPr>
          <w:rStyle w:val="FontStyle198"/>
          <w:rFonts w:ascii="Times New Roman" w:hAnsi="Times New Roman" w:cs="Times New Roman"/>
          <w:sz w:val="24"/>
          <w:szCs w:val="24"/>
        </w:rPr>
        <w:t xml:space="preserve">: Вы должны расположить все задания в правильном порядке и подписать цифры. </w:t>
      </w:r>
      <w:r w:rsidR="00E16DF1" w:rsidRPr="00932351">
        <w:rPr>
          <w:rStyle w:val="FontStyle198"/>
          <w:rFonts w:ascii="Times New Roman" w:hAnsi="Times New Roman" w:cs="Times New Roman"/>
          <w:sz w:val="24"/>
          <w:szCs w:val="24"/>
        </w:rPr>
        <w:t>Работа проводится индивидуально</w:t>
      </w:r>
      <w:r w:rsidRPr="00932351">
        <w:rPr>
          <w:rStyle w:val="FontStyle198"/>
          <w:rFonts w:ascii="Times New Roman" w:hAnsi="Times New Roman" w:cs="Times New Roman"/>
          <w:sz w:val="24"/>
          <w:szCs w:val="24"/>
        </w:rPr>
        <w:t>.</w:t>
      </w:r>
    </w:p>
    <w:p w:rsidR="002F6419" w:rsidRPr="00932351" w:rsidRDefault="002F6419" w:rsidP="00CD5658">
      <w:pPr>
        <w:pStyle w:val="Style23"/>
        <w:widowControl/>
        <w:ind w:firstLine="284"/>
        <w:jc w:val="both"/>
        <w:rPr>
          <w:rStyle w:val="FontStyle198"/>
          <w:rFonts w:ascii="Times New Roman" w:hAnsi="Times New Roman" w:cs="Times New Roman"/>
          <w:sz w:val="24"/>
          <w:szCs w:val="24"/>
        </w:rPr>
      </w:pPr>
    </w:p>
    <w:p w:rsidR="00B4022F" w:rsidRPr="00932351" w:rsidRDefault="00B4022F" w:rsidP="00CD5658">
      <w:pPr>
        <w:pStyle w:val="Style23"/>
        <w:widowControl/>
        <w:ind w:firstLine="284"/>
        <w:jc w:val="both"/>
        <w:rPr>
          <w:rStyle w:val="FontStyle198"/>
          <w:rFonts w:ascii="Times New Roman" w:hAnsi="Times New Roman" w:cs="Times New Roman"/>
          <w:sz w:val="24"/>
          <w:szCs w:val="24"/>
        </w:rPr>
      </w:pPr>
    </w:p>
    <w:tbl>
      <w:tblPr>
        <w:tblStyle w:val="a6"/>
        <w:tblW w:w="0" w:type="auto"/>
        <w:tblInd w:w="1384" w:type="dxa"/>
        <w:tblLook w:val="04A0"/>
      </w:tblPr>
      <w:tblGrid>
        <w:gridCol w:w="7938"/>
      </w:tblGrid>
      <w:tr w:rsidR="00713EB8" w:rsidRPr="00932351" w:rsidTr="00CD5658">
        <w:tc>
          <w:tcPr>
            <w:tcW w:w="7938" w:type="dxa"/>
          </w:tcPr>
          <w:p w:rsidR="00713EB8" w:rsidRPr="00932351" w:rsidRDefault="00713EB8" w:rsidP="00CD5658">
            <w:pPr>
              <w:pStyle w:val="Style19"/>
              <w:widowControl/>
              <w:ind w:firstLine="284"/>
              <w:rPr>
                <w:rStyle w:val="FontStyle198"/>
                <w:rFonts w:ascii="Times New Roman" w:hAnsi="Times New Roman" w:cs="Times New Roman"/>
                <w:b/>
                <w:sz w:val="24"/>
                <w:szCs w:val="24"/>
              </w:rPr>
            </w:pPr>
            <w:r w:rsidRPr="00932351">
              <w:rPr>
                <w:rStyle w:val="FontStyle198"/>
                <w:rFonts w:ascii="Times New Roman" w:hAnsi="Times New Roman" w:cs="Times New Roman"/>
                <w:b/>
                <w:sz w:val="24"/>
                <w:szCs w:val="24"/>
              </w:rPr>
              <w:t>Расположи время суток в правильном порядке (подпиши цифры).</w:t>
            </w:r>
          </w:p>
          <w:p w:rsidR="00713EB8" w:rsidRPr="00932351" w:rsidRDefault="00713EB8" w:rsidP="00CD5658">
            <w:pPr>
              <w:pStyle w:val="Style23"/>
              <w:widowControl/>
              <w:spacing w:before="96"/>
              <w:ind w:firstLine="284"/>
              <w:jc w:val="both"/>
              <w:rPr>
                <w:rStyle w:val="FontStyle198"/>
                <w:rFonts w:ascii="Times New Roman" w:hAnsi="Times New Roman" w:cs="Times New Roman"/>
                <w:b/>
                <w:sz w:val="24"/>
                <w:szCs w:val="24"/>
              </w:rPr>
            </w:pPr>
            <w:r w:rsidRPr="00932351">
              <w:rPr>
                <w:rStyle w:val="FontStyle198"/>
                <w:rFonts w:ascii="Times New Roman" w:hAnsi="Times New Roman" w:cs="Times New Roman"/>
                <w:b/>
                <w:sz w:val="24"/>
                <w:szCs w:val="24"/>
              </w:rPr>
              <w:t>День     вечер       утро       ночь</w:t>
            </w:r>
          </w:p>
          <w:p w:rsidR="00713EB8" w:rsidRPr="00932351" w:rsidRDefault="00713EB8" w:rsidP="00CD5658">
            <w:pPr>
              <w:pStyle w:val="Style71"/>
              <w:widowControl/>
              <w:spacing w:before="86"/>
              <w:ind w:firstLine="284"/>
              <w:jc w:val="both"/>
              <w:rPr>
                <w:rStyle w:val="FontStyle195"/>
                <w:rFonts w:ascii="Times New Roman" w:hAnsi="Times New Roman" w:cs="Times New Roman"/>
                <w:b/>
                <w:sz w:val="24"/>
                <w:szCs w:val="24"/>
              </w:rPr>
            </w:pPr>
            <w:r w:rsidRPr="00932351">
              <w:rPr>
                <w:rStyle w:val="FontStyle195"/>
                <w:rFonts w:ascii="Times New Roman" w:hAnsi="Times New Roman" w:cs="Times New Roman"/>
                <w:b/>
                <w:sz w:val="24"/>
                <w:szCs w:val="24"/>
              </w:rPr>
              <w:t xml:space="preserve"> () () () ()</w:t>
            </w:r>
          </w:p>
          <w:p w:rsidR="00713EB8" w:rsidRPr="00932351" w:rsidRDefault="00713EB8" w:rsidP="00CD5658">
            <w:pPr>
              <w:pStyle w:val="Style19"/>
              <w:widowControl/>
              <w:spacing w:before="115"/>
              <w:ind w:firstLine="284"/>
              <w:rPr>
                <w:rStyle w:val="FontStyle198"/>
                <w:rFonts w:ascii="Times New Roman" w:hAnsi="Times New Roman" w:cs="Times New Roman"/>
                <w:b/>
                <w:sz w:val="24"/>
                <w:szCs w:val="24"/>
              </w:rPr>
            </w:pPr>
            <w:r w:rsidRPr="00932351">
              <w:rPr>
                <w:rStyle w:val="FontStyle198"/>
                <w:rFonts w:ascii="Times New Roman" w:hAnsi="Times New Roman" w:cs="Times New Roman"/>
                <w:b/>
                <w:sz w:val="24"/>
                <w:szCs w:val="24"/>
              </w:rPr>
              <w:t>Расположи времена года в правильном порядке (подпиши цифры).</w:t>
            </w:r>
          </w:p>
          <w:p w:rsidR="00713EB8" w:rsidRPr="00932351" w:rsidRDefault="00713EB8" w:rsidP="00CD5658">
            <w:pPr>
              <w:pStyle w:val="Style23"/>
              <w:widowControl/>
              <w:spacing w:before="106"/>
              <w:ind w:firstLine="284"/>
              <w:jc w:val="both"/>
              <w:rPr>
                <w:rStyle w:val="FontStyle198"/>
                <w:rFonts w:ascii="Times New Roman" w:hAnsi="Times New Roman" w:cs="Times New Roman"/>
                <w:b/>
                <w:sz w:val="24"/>
                <w:szCs w:val="24"/>
              </w:rPr>
            </w:pPr>
            <w:r w:rsidRPr="00932351">
              <w:rPr>
                <w:rStyle w:val="FontStyle198"/>
                <w:rFonts w:ascii="Times New Roman" w:hAnsi="Times New Roman" w:cs="Times New Roman"/>
                <w:b/>
                <w:sz w:val="24"/>
                <w:szCs w:val="24"/>
              </w:rPr>
              <w:t>Весна          осень           зима          лето</w:t>
            </w:r>
          </w:p>
          <w:p w:rsidR="00713EB8" w:rsidRPr="00932351" w:rsidRDefault="00713EB8" w:rsidP="00CD5658">
            <w:pPr>
              <w:pStyle w:val="Style73"/>
              <w:widowControl/>
              <w:spacing w:before="86"/>
              <w:ind w:firstLine="284"/>
              <w:jc w:val="both"/>
              <w:rPr>
                <w:rStyle w:val="FontStyle196"/>
                <w:rFonts w:ascii="Times New Roman" w:hAnsi="Times New Roman" w:cs="Times New Roman"/>
                <w:b/>
                <w:sz w:val="24"/>
                <w:szCs w:val="24"/>
              </w:rPr>
            </w:pPr>
            <w:r w:rsidRPr="00932351">
              <w:rPr>
                <w:rStyle w:val="FontStyle196"/>
                <w:rFonts w:ascii="Times New Roman" w:hAnsi="Times New Roman" w:cs="Times New Roman"/>
                <w:b/>
                <w:sz w:val="24"/>
                <w:szCs w:val="24"/>
              </w:rPr>
              <w:t xml:space="preserve"> () () () ()</w:t>
            </w:r>
          </w:p>
          <w:p w:rsidR="00713EB8" w:rsidRPr="00932351" w:rsidRDefault="00713EB8" w:rsidP="00CD5658">
            <w:pPr>
              <w:pStyle w:val="Style19"/>
              <w:widowControl/>
              <w:spacing w:before="115"/>
              <w:ind w:firstLine="284"/>
              <w:rPr>
                <w:rStyle w:val="FontStyle198"/>
                <w:rFonts w:ascii="Times New Roman" w:hAnsi="Times New Roman" w:cs="Times New Roman"/>
                <w:b/>
                <w:sz w:val="24"/>
                <w:szCs w:val="24"/>
              </w:rPr>
            </w:pPr>
            <w:r w:rsidRPr="00932351">
              <w:rPr>
                <w:rStyle w:val="FontStyle198"/>
                <w:rFonts w:ascii="Times New Roman" w:hAnsi="Times New Roman" w:cs="Times New Roman"/>
                <w:b/>
                <w:sz w:val="24"/>
                <w:szCs w:val="24"/>
              </w:rPr>
              <w:t>Расположи дни недели в правильном порядке (подпиши цифры).</w:t>
            </w:r>
          </w:p>
          <w:p w:rsidR="00713EB8" w:rsidRPr="00932351" w:rsidRDefault="00713EB8" w:rsidP="00CD5658">
            <w:pPr>
              <w:pStyle w:val="Style23"/>
              <w:widowControl/>
              <w:spacing w:before="106"/>
              <w:ind w:firstLine="284"/>
              <w:jc w:val="both"/>
              <w:rPr>
                <w:rStyle w:val="FontStyle198"/>
                <w:rFonts w:ascii="Times New Roman" w:hAnsi="Times New Roman" w:cs="Times New Roman"/>
                <w:b/>
                <w:sz w:val="24"/>
                <w:szCs w:val="24"/>
              </w:rPr>
            </w:pPr>
            <w:r w:rsidRPr="00932351">
              <w:rPr>
                <w:rStyle w:val="FontStyle198"/>
                <w:rFonts w:ascii="Times New Roman" w:hAnsi="Times New Roman" w:cs="Times New Roman"/>
                <w:b/>
                <w:sz w:val="24"/>
                <w:szCs w:val="24"/>
              </w:rPr>
              <w:t>Среда   понедельник   вторник    четверг</w:t>
            </w:r>
          </w:p>
          <w:p w:rsidR="00713EB8" w:rsidRPr="00932351" w:rsidRDefault="00713EB8" w:rsidP="00CD5658">
            <w:pPr>
              <w:pStyle w:val="Style67"/>
              <w:widowControl/>
              <w:tabs>
                <w:tab w:val="left" w:pos="2938"/>
              </w:tabs>
              <w:spacing w:before="86"/>
              <w:ind w:firstLine="284"/>
              <w:jc w:val="both"/>
              <w:rPr>
                <w:rStyle w:val="FontStyle197"/>
                <w:rFonts w:ascii="Times New Roman" w:hAnsi="Times New Roman" w:cs="Times New Roman"/>
                <w:b/>
                <w:sz w:val="24"/>
                <w:szCs w:val="24"/>
              </w:rPr>
            </w:pPr>
            <w:r w:rsidRPr="00932351">
              <w:rPr>
                <w:rStyle w:val="FontStyle197"/>
                <w:rFonts w:ascii="Times New Roman" w:hAnsi="Times New Roman" w:cs="Times New Roman"/>
                <w:b/>
                <w:sz w:val="24"/>
                <w:szCs w:val="24"/>
              </w:rPr>
              <w:t>(   )         (   )</w:t>
            </w:r>
            <w:r w:rsidRPr="00932351">
              <w:rPr>
                <w:rStyle w:val="FontStyle197"/>
                <w:rFonts w:ascii="Times New Roman" w:hAnsi="Times New Roman" w:cs="Times New Roman"/>
                <w:b/>
                <w:sz w:val="24"/>
                <w:szCs w:val="24"/>
              </w:rPr>
              <w:tab/>
              <w:t>(   )            (   )</w:t>
            </w:r>
          </w:p>
          <w:p w:rsidR="00713EB8" w:rsidRPr="00932351" w:rsidRDefault="00713EB8" w:rsidP="00CD5658">
            <w:pPr>
              <w:pStyle w:val="c18"/>
              <w:spacing w:before="0" w:beforeAutospacing="0" w:after="0" w:afterAutospacing="0"/>
              <w:ind w:firstLine="284"/>
              <w:jc w:val="both"/>
              <w:rPr>
                <w:rStyle w:val="c8"/>
                <w:b/>
                <w:bCs/>
                <w:color w:val="000000"/>
              </w:rPr>
            </w:pPr>
          </w:p>
        </w:tc>
      </w:tr>
    </w:tbl>
    <w:p w:rsidR="00441107" w:rsidRPr="00932351" w:rsidRDefault="00932351" w:rsidP="00CD5658">
      <w:pPr>
        <w:pStyle w:val="Style19"/>
        <w:widowControl/>
        <w:spacing w:line="240" w:lineRule="auto"/>
        <w:ind w:firstLine="284"/>
        <w:rPr>
          <w:rStyle w:val="FontStyle198"/>
          <w:rFonts w:ascii="Times New Roman" w:hAnsi="Times New Roman" w:cs="Times New Roman"/>
          <w:sz w:val="24"/>
          <w:szCs w:val="24"/>
        </w:rPr>
      </w:pPr>
      <w:r w:rsidRPr="00932351">
        <w:rPr>
          <w:rFonts w:ascii="Times New Roman" w:hAnsi="Times New Roman" w:cs="Times New Roman"/>
          <w:b/>
          <w:bCs/>
        </w:rPr>
        <w:t>Дефектолог:</w:t>
      </w:r>
      <w:r w:rsidR="00B4022F" w:rsidRPr="00932351">
        <w:rPr>
          <w:rStyle w:val="FontStyle198"/>
          <w:rFonts w:ascii="Times New Roman" w:hAnsi="Times New Roman" w:cs="Times New Roman"/>
          <w:b/>
          <w:sz w:val="24"/>
          <w:szCs w:val="24"/>
        </w:rPr>
        <w:t xml:space="preserve"> </w:t>
      </w:r>
      <w:r w:rsidR="00B4022F" w:rsidRPr="00932351">
        <w:rPr>
          <w:rStyle w:val="FontStyle198"/>
          <w:rFonts w:ascii="Times New Roman" w:hAnsi="Times New Roman" w:cs="Times New Roman"/>
          <w:sz w:val="24"/>
          <w:szCs w:val="24"/>
        </w:rPr>
        <w:t xml:space="preserve">Молодцы, вы все хорошо справились с этим заданием. </w:t>
      </w:r>
    </w:p>
    <w:p w:rsidR="00B4022F" w:rsidRPr="00932351" w:rsidRDefault="00441107" w:rsidP="00CD5658">
      <w:pPr>
        <w:pStyle w:val="Style19"/>
        <w:widowControl/>
        <w:spacing w:line="240" w:lineRule="auto"/>
        <w:ind w:firstLine="284"/>
        <w:rPr>
          <w:rStyle w:val="FontStyle198"/>
          <w:rFonts w:ascii="Times New Roman" w:hAnsi="Times New Roman" w:cs="Times New Roman"/>
          <w:sz w:val="24"/>
          <w:szCs w:val="24"/>
        </w:rPr>
      </w:pPr>
      <w:r w:rsidRPr="00932351">
        <w:rPr>
          <w:rFonts w:ascii="Times New Roman" w:hAnsi="Times New Roman" w:cs="Times New Roman"/>
          <w:b/>
        </w:rPr>
        <w:t>Рефлексия:</w:t>
      </w:r>
      <w:r w:rsidRPr="00932351">
        <w:rPr>
          <w:rFonts w:ascii="Times New Roman" w:hAnsi="Times New Roman" w:cs="Times New Roman"/>
        </w:rPr>
        <w:t xml:space="preserve">  Сложно ли вам было </w:t>
      </w:r>
      <w:r w:rsidRPr="00932351">
        <w:rPr>
          <w:rStyle w:val="FontStyle198"/>
          <w:rFonts w:ascii="Times New Roman" w:hAnsi="Times New Roman" w:cs="Times New Roman"/>
          <w:sz w:val="24"/>
          <w:szCs w:val="24"/>
        </w:rPr>
        <w:t>расположить все задания в правильном порядке</w:t>
      </w:r>
      <w:r w:rsidRPr="00932351">
        <w:rPr>
          <w:rFonts w:ascii="Times New Roman" w:hAnsi="Times New Roman" w:cs="Times New Roman"/>
        </w:rPr>
        <w:t>? Как думаете, почему? (Правильно - потому, что вы знаете времена года, дни недели, части суток). А т</w:t>
      </w:r>
      <w:r w:rsidR="00B4022F" w:rsidRPr="00932351">
        <w:rPr>
          <w:rStyle w:val="FontStyle198"/>
          <w:rFonts w:ascii="Times New Roman" w:hAnsi="Times New Roman" w:cs="Times New Roman"/>
          <w:sz w:val="24"/>
          <w:szCs w:val="24"/>
        </w:rPr>
        <w:t>ем временем, Незнайка увидел второе задание</w:t>
      </w:r>
      <w:r w:rsidRPr="00932351">
        <w:rPr>
          <w:rStyle w:val="FontStyle198"/>
          <w:rFonts w:ascii="Times New Roman" w:hAnsi="Times New Roman" w:cs="Times New Roman"/>
          <w:sz w:val="24"/>
          <w:szCs w:val="24"/>
        </w:rPr>
        <w:t xml:space="preserve"> в книге</w:t>
      </w:r>
      <w:r w:rsidR="00B4022F" w:rsidRPr="00932351">
        <w:rPr>
          <w:rStyle w:val="FontStyle198"/>
          <w:rFonts w:ascii="Times New Roman" w:hAnsi="Times New Roman" w:cs="Times New Roman"/>
          <w:sz w:val="24"/>
          <w:szCs w:val="24"/>
        </w:rPr>
        <w:t xml:space="preserve">, </w:t>
      </w:r>
      <w:r w:rsidRPr="00932351">
        <w:rPr>
          <w:rStyle w:val="FontStyle198"/>
          <w:rFonts w:ascii="Times New Roman" w:hAnsi="Times New Roman" w:cs="Times New Roman"/>
          <w:sz w:val="24"/>
          <w:szCs w:val="24"/>
        </w:rPr>
        <w:t>которое</w:t>
      </w:r>
      <w:r w:rsidR="00B4022F" w:rsidRPr="00932351">
        <w:rPr>
          <w:rStyle w:val="FontStyle198"/>
          <w:rFonts w:ascii="Times New Roman" w:hAnsi="Times New Roman" w:cs="Times New Roman"/>
          <w:sz w:val="24"/>
          <w:szCs w:val="24"/>
        </w:rPr>
        <w:t xml:space="preserve"> называется «Половинки слов».</w:t>
      </w:r>
    </w:p>
    <w:p w:rsidR="00E16DF1" w:rsidRPr="00932351" w:rsidRDefault="00F40FA1" w:rsidP="00CD5658">
      <w:pPr>
        <w:pStyle w:val="Style19"/>
        <w:widowControl/>
        <w:spacing w:line="240" w:lineRule="auto"/>
        <w:ind w:firstLine="284"/>
        <w:jc w:val="center"/>
        <w:rPr>
          <w:rStyle w:val="FontStyle198"/>
          <w:rFonts w:ascii="Times New Roman" w:hAnsi="Times New Roman" w:cs="Times New Roman"/>
          <w:b/>
          <w:sz w:val="24"/>
          <w:szCs w:val="24"/>
        </w:rPr>
      </w:pPr>
      <w:r w:rsidRPr="00932351">
        <w:rPr>
          <w:rStyle w:val="FontStyle198"/>
          <w:rFonts w:ascii="Times New Roman" w:hAnsi="Times New Roman" w:cs="Times New Roman"/>
          <w:b/>
          <w:sz w:val="24"/>
          <w:szCs w:val="24"/>
        </w:rPr>
        <w:t xml:space="preserve">2.2. Упражнение </w:t>
      </w:r>
      <w:r w:rsidR="00E16DF1" w:rsidRPr="00932351">
        <w:rPr>
          <w:rStyle w:val="FontStyle198"/>
          <w:rFonts w:ascii="Times New Roman" w:hAnsi="Times New Roman" w:cs="Times New Roman"/>
          <w:b/>
          <w:sz w:val="24"/>
          <w:szCs w:val="24"/>
        </w:rPr>
        <w:t>«Половинки слов»</w:t>
      </w:r>
      <w:r w:rsidRPr="00932351">
        <w:rPr>
          <w:rStyle w:val="FontStyle198"/>
          <w:rFonts w:ascii="Times New Roman" w:hAnsi="Times New Roman" w:cs="Times New Roman"/>
          <w:b/>
          <w:sz w:val="24"/>
          <w:szCs w:val="24"/>
        </w:rPr>
        <w:t>.</w:t>
      </w:r>
    </w:p>
    <w:p w:rsidR="00E16DF1" w:rsidRPr="00932351" w:rsidRDefault="00E16DF1" w:rsidP="00CD5658">
      <w:pPr>
        <w:pStyle w:val="Style19"/>
        <w:widowControl/>
        <w:spacing w:line="240" w:lineRule="auto"/>
        <w:ind w:firstLine="284"/>
        <w:rPr>
          <w:rStyle w:val="FontStyle198"/>
          <w:rFonts w:ascii="Times New Roman" w:hAnsi="Times New Roman" w:cs="Times New Roman"/>
          <w:b/>
          <w:sz w:val="24"/>
          <w:szCs w:val="24"/>
        </w:rPr>
      </w:pPr>
      <w:r w:rsidRPr="00932351">
        <w:rPr>
          <w:rStyle w:val="FontStyle198"/>
          <w:rFonts w:ascii="Times New Roman" w:hAnsi="Times New Roman" w:cs="Times New Roman"/>
          <w:b/>
          <w:sz w:val="24"/>
          <w:szCs w:val="24"/>
        </w:rPr>
        <w:t xml:space="preserve">   Цель</w:t>
      </w:r>
      <w:r w:rsidRPr="00932351">
        <w:rPr>
          <w:rStyle w:val="FontStyle198"/>
          <w:rFonts w:ascii="Times New Roman" w:hAnsi="Times New Roman" w:cs="Times New Roman"/>
          <w:sz w:val="24"/>
          <w:szCs w:val="24"/>
        </w:rPr>
        <w:t>: развитие с</w:t>
      </w:r>
      <w:r w:rsidR="00F40FA1" w:rsidRPr="00932351">
        <w:rPr>
          <w:rStyle w:val="FontStyle198"/>
          <w:rFonts w:ascii="Times New Roman" w:hAnsi="Times New Roman" w:cs="Times New Roman"/>
          <w:sz w:val="24"/>
          <w:szCs w:val="24"/>
        </w:rPr>
        <w:t>ло</w:t>
      </w:r>
      <w:r w:rsidRPr="00932351">
        <w:rPr>
          <w:rStyle w:val="FontStyle198"/>
          <w:rFonts w:ascii="Times New Roman" w:hAnsi="Times New Roman" w:cs="Times New Roman"/>
          <w:sz w:val="24"/>
          <w:szCs w:val="24"/>
        </w:rPr>
        <w:t>вено-логического и наглядно-образного мышления</w:t>
      </w:r>
      <w:r w:rsidR="00441107" w:rsidRPr="00932351">
        <w:rPr>
          <w:rStyle w:val="FontStyle198"/>
          <w:rFonts w:ascii="Times New Roman" w:hAnsi="Times New Roman" w:cs="Times New Roman"/>
          <w:sz w:val="24"/>
          <w:szCs w:val="24"/>
        </w:rPr>
        <w:t>.</w:t>
      </w:r>
    </w:p>
    <w:p w:rsidR="00E16DF1" w:rsidRPr="00932351" w:rsidRDefault="00441107" w:rsidP="00CD5658">
      <w:pPr>
        <w:pStyle w:val="Style86"/>
        <w:widowControl/>
        <w:spacing w:line="240" w:lineRule="auto"/>
        <w:ind w:firstLine="284"/>
        <w:jc w:val="both"/>
        <w:rPr>
          <w:rStyle w:val="FontStyle198"/>
          <w:rFonts w:ascii="Times New Roman" w:hAnsi="Times New Roman" w:cs="Times New Roman"/>
          <w:sz w:val="24"/>
          <w:szCs w:val="24"/>
        </w:rPr>
      </w:pPr>
      <w:r w:rsidRPr="00932351">
        <w:rPr>
          <w:rStyle w:val="FontStyle198"/>
          <w:rFonts w:ascii="Times New Roman" w:hAnsi="Times New Roman" w:cs="Times New Roman"/>
          <w:b/>
          <w:sz w:val="24"/>
          <w:szCs w:val="24"/>
        </w:rPr>
        <w:t>Инструкция:</w:t>
      </w:r>
      <w:r w:rsidRPr="00932351">
        <w:rPr>
          <w:rStyle w:val="FontStyle198"/>
          <w:rFonts w:ascii="Times New Roman" w:hAnsi="Times New Roman" w:cs="Times New Roman"/>
          <w:sz w:val="24"/>
          <w:szCs w:val="24"/>
        </w:rPr>
        <w:t xml:space="preserve"> Вы должны соединить</w:t>
      </w:r>
      <w:r w:rsidR="00E16DF1" w:rsidRPr="00932351">
        <w:rPr>
          <w:rStyle w:val="FontStyle198"/>
          <w:rFonts w:ascii="Times New Roman" w:hAnsi="Times New Roman" w:cs="Times New Roman"/>
          <w:sz w:val="24"/>
          <w:szCs w:val="24"/>
        </w:rPr>
        <w:t xml:space="preserve"> половинки слов так, чтобы получились  целые слова</w:t>
      </w:r>
      <w:r w:rsidRPr="00932351">
        <w:rPr>
          <w:rStyle w:val="FontStyle198"/>
          <w:rFonts w:ascii="Times New Roman" w:hAnsi="Times New Roman" w:cs="Times New Roman"/>
          <w:sz w:val="24"/>
          <w:szCs w:val="24"/>
        </w:rPr>
        <w:t>.</w:t>
      </w:r>
    </w:p>
    <w:p w:rsidR="00E16DF1" w:rsidRPr="00932351" w:rsidRDefault="00E16DF1" w:rsidP="00CD5658">
      <w:pPr>
        <w:spacing w:after="144" w:line="1" w:lineRule="exact"/>
        <w:ind w:firstLine="284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6"/>
        <w:tblW w:w="0" w:type="auto"/>
        <w:tblInd w:w="1668" w:type="dxa"/>
        <w:tblLayout w:type="fixed"/>
        <w:tblLook w:val="0000"/>
      </w:tblPr>
      <w:tblGrid>
        <w:gridCol w:w="1400"/>
        <w:gridCol w:w="1293"/>
        <w:gridCol w:w="425"/>
        <w:gridCol w:w="1276"/>
        <w:gridCol w:w="1417"/>
      </w:tblGrid>
      <w:tr w:rsidR="00E16DF1" w:rsidRPr="00932351" w:rsidTr="00CD5658">
        <w:trPr>
          <w:trHeight w:val="693"/>
        </w:trPr>
        <w:tc>
          <w:tcPr>
            <w:tcW w:w="1400" w:type="dxa"/>
          </w:tcPr>
          <w:p w:rsidR="00E16DF1" w:rsidRPr="00932351" w:rsidRDefault="00E16DF1" w:rsidP="00CD5658">
            <w:pPr>
              <w:pStyle w:val="Style22"/>
              <w:widowControl/>
              <w:ind w:firstLine="284"/>
              <w:jc w:val="both"/>
              <w:rPr>
                <w:rStyle w:val="FontStyle198"/>
                <w:rFonts w:ascii="Times New Roman" w:hAnsi="Times New Roman" w:cs="Times New Roman"/>
                <w:b/>
                <w:sz w:val="24"/>
                <w:szCs w:val="24"/>
              </w:rPr>
            </w:pPr>
            <w:r w:rsidRPr="00932351">
              <w:rPr>
                <w:rStyle w:val="FontStyle198"/>
                <w:rFonts w:ascii="Times New Roman" w:hAnsi="Times New Roman" w:cs="Times New Roman"/>
                <w:b/>
                <w:sz w:val="24"/>
                <w:szCs w:val="24"/>
              </w:rPr>
              <w:t>шля</w:t>
            </w:r>
          </w:p>
        </w:tc>
        <w:tc>
          <w:tcPr>
            <w:tcW w:w="1293" w:type="dxa"/>
          </w:tcPr>
          <w:p w:rsidR="00E16DF1" w:rsidRPr="00932351" w:rsidRDefault="00E16DF1" w:rsidP="00CD5658">
            <w:pPr>
              <w:pStyle w:val="Style22"/>
              <w:widowControl/>
              <w:ind w:firstLine="284"/>
              <w:jc w:val="both"/>
              <w:rPr>
                <w:rStyle w:val="FontStyle198"/>
                <w:rFonts w:ascii="Times New Roman" w:hAnsi="Times New Roman" w:cs="Times New Roman"/>
                <w:b/>
                <w:spacing w:val="20"/>
                <w:sz w:val="24"/>
                <w:szCs w:val="24"/>
              </w:rPr>
            </w:pPr>
            <w:proofErr w:type="spellStart"/>
            <w:r w:rsidRPr="00932351">
              <w:rPr>
                <w:rStyle w:val="FontStyle198"/>
                <w:rFonts w:ascii="Times New Roman" w:hAnsi="Times New Roman" w:cs="Times New Roman"/>
                <w:b/>
                <w:spacing w:val="20"/>
                <w:sz w:val="24"/>
                <w:szCs w:val="24"/>
              </w:rPr>
              <w:t>ка</w:t>
            </w:r>
            <w:proofErr w:type="spellEnd"/>
          </w:p>
        </w:tc>
        <w:tc>
          <w:tcPr>
            <w:tcW w:w="425" w:type="dxa"/>
            <w:shd w:val="clear" w:color="auto" w:fill="BFBFBF" w:themeFill="background1" w:themeFillShade="BF"/>
          </w:tcPr>
          <w:p w:rsidR="00E16DF1" w:rsidRPr="00932351" w:rsidRDefault="00E16DF1" w:rsidP="00CD5658">
            <w:pPr>
              <w:pStyle w:val="Style22"/>
              <w:widowControl/>
              <w:ind w:firstLine="284"/>
              <w:jc w:val="both"/>
              <w:rPr>
                <w:rStyle w:val="FontStyle198"/>
                <w:rFonts w:ascii="Times New Roman" w:hAnsi="Times New Roman" w:cs="Times New Roman"/>
                <w:b/>
                <w:spacing w:val="20"/>
                <w:sz w:val="24"/>
                <w:szCs w:val="24"/>
              </w:rPr>
            </w:pPr>
          </w:p>
        </w:tc>
        <w:tc>
          <w:tcPr>
            <w:tcW w:w="1276" w:type="dxa"/>
          </w:tcPr>
          <w:p w:rsidR="00E16DF1" w:rsidRPr="00932351" w:rsidRDefault="00E16DF1" w:rsidP="00CD5658">
            <w:pPr>
              <w:pStyle w:val="Style22"/>
              <w:widowControl/>
              <w:ind w:firstLine="284"/>
              <w:jc w:val="both"/>
              <w:rPr>
                <w:rStyle w:val="FontStyle198"/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932351">
              <w:rPr>
                <w:rStyle w:val="FontStyle198"/>
                <w:rFonts w:ascii="Times New Roman" w:hAnsi="Times New Roman" w:cs="Times New Roman"/>
                <w:b/>
                <w:sz w:val="24"/>
                <w:szCs w:val="24"/>
              </w:rPr>
              <w:t>пче</w:t>
            </w:r>
            <w:proofErr w:type="spellEnd"/>
          </w:p>
        </w:tc>
        <w:tc>
          <w:tcPr>
            <w:tcW w:w="1417" w:type="dxa"/>
          </w:tcPr>
          <w:p w:rsidR="00E16DF1" w:rsidRPr="00932351" w:rsidRDefault="00E16DF1" w:rsidP="00CD5658">
            <w:pPr>
              <w:pStyle w:val="Style22"/>
              <w:widowControl/>
              <w:ind w:firstLine="284"/>
              <w:jc w:val="center"/>
              <w:rPr>
                <w:rStyle w:val="FontStyle198"/>
                <w:rFonts w:ascii="Times New Roman" w:hAnsi="Times New Roman" w:cs="Times New Roman"/>
                <w:b/>
                <w:sz w:val="24"/>
                <w:szCs w:val="24"/>
              </w:rPr>
            </w:pPr>
            <w:r w:rsidRPr="00932351">
              <w:rPr>
                <w:rStyle w:val="FontStyle198"/>
                <w:rFonts w:ascii="Times New Roman" w:hAnsi="Times New Roman" w:cs="Times New Roman"/>
                <w:b/>
                <w:sz w:val="24"/>
                <w:szCs w:val="24"/>
              </w:rPr>
              <w:t>ша</w:t>
            </w:r>
          </w:p>
        </w:tc>
      </w:tr>
      <w:tr w:rsidR="00E16DF1" w:rsidRPr="00932351" w:rsidTr="00CD5658">
        <w:trPr>
          <w:trHeight w:val="665"/>
        </w:trPr>
        <w:tc>
          <w:tcPr>
            <w:tcW w:w="1400" w:type="dxa"/>
          </w:tcPr>
          <w:p w:rsidR="00E16DF1" w:rsidRPr="00932351" w:rsidRDefault="00E16DF1" w:rsidP="00CD5658">
            <w:pPr>
              <w:pStyle w:val="Style22"/>
              <w:widowControl/>
              <w:ind w:firstLine="284"/>
              <w:jc w:val="both"/>
              <w:rPr>
                <w:rStyle w:val="FontStyle198"/>
                <w:rFonts w:ascii="Times New Roman" w:hAnsi="Times New Roman" w:cs="Times New Roman"/>
                <w:b/>
                <w:sz w:val="24"/>
                <w:szCs w:val="24"/>
              </w:rPr>
            </w:pPr>
            <w:r w:rsidRPr="00932351">
              <w:rPr>
                <w:rStyle w:val="FontStyle198"/>
                <w:rFonts w:ascii="Times New Roman" w:hAnsi="Times New Roman" w:cs="Times New Roman"/>
                <w:b/>
                <w:sz w:val="24"/>
                <w:szCs w:val="24"/>
              </w:rPr>
              <w:t>туф</w:t>
            </w:r>
          </w:p>
        </w:tc>
        <w:tc>
          <w:tcPr>
            <w:tcW w:w="1293" w:type="dxa"/>
          </w:tcPr>
          <w:p w:rsidR="00E16DF1" w:rsidRPr="00932351" w:rsidRDefault="002F6419" w:rsidP="00CD5658">
            <w:pPr>
              <w:pStyle w:val="Style22"/>
              <w:widowControl/>
              <w:ind w:firstLine="284"/>
              <w:jc w:val="both"/>
              <w:rPr>
                <w:rStyle w:val="FontStyle198"/>
                <w:rFonts w:ascii="Times New Roman" w:hAnsi="Times New Roman" w:cs="Times New Roman"/>
                <w:b/>
                <w:sz w:val="24"/>
                <w:szCs w:val="24"/>
              </w:rPr>
            </w:pPr>
            <w:r w:rsidRPr="00932351">
              <w:rPr>
                <w:rStyle w:val="FontStyle198"/>
                <w:rFonts w:ascii="Times New Roman" w:hAnsi="Times New Roman" w:cs="Times New Roman"/>
                <w:b/>
                <w:sz w:val="24"/>
                <w:szCs w:val="24"/>
              </w:rPr>
              <w:t>на</w:t>
            </w:r>
          </w:p>
        </w:tc>
        <w:tc>
          <w:tcPr>
            <w:tcW w:w="425" w:type="dxa"/>
            <w:shd w:val="clear" w:color="auto" w:fill="BFBFBF" w:themeFill="background1" w:themeFillShade="BF"/>
          </w:tcPr>
          <w:p w:rsidR="00E16DF1" w:rsidRPr="00932351" w:rsidRDefault="00E16DF1" w:rsidP="00CD5658">
            <w:pPr>
              <w:pStyle w:val="Style22"/>
              <w:widowControl/>
              <w:ind w:firstLine="284"/>
              <w:jc w:val="both"/>
              <w:rPr>
                <w:rStyle w:val="FontStyle198"/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E16DF1" w:rsidRPr="00932351" w:rsidRDefault="00E16DF1" w:rsidP="00CD5658">
            <w:pPr>
              <w:pStyle w:val="Style22"/>
              <w:widowControl/>
              <w:ind w:firstLine="284"/>
              <w:jc w:val="both"/>
              <w:rPr>
                <w:rStyle w:val="FontStyle198"/>
                <w:rFonts w:ascii="Times New Roman" w:hAnsi="Times New Roman" w:cs="Times New Roman"/>
                <w:b/>
                <w:sz w:val="24"/>
                <w:szCs w:val="24"/>
              </w:rPr>
            </w:pPr>
            <w:r w:rsidRPr="00932351">
              <w:rPr>
                <w:rStyle w:val="FontStyle198"/>
                <w:rFonts w:ascii="Times New Roman" w:hAnsi="Times New Roman" w:cs="Times New Roman"/>
                <w:b/>
                <w:sz w:val="24"/>
                <w:szCs w:val="24"/>
              </w:rPr>
              <w:t>за</w:t>
            </w:r>
          </w:p>
        </w:tc>
        <w:tc>
          <w:tcPr>
            <w:tcW w:w="1417" w:type="dxa"/>
          </w:tcPr>
          <w:p w:rsidR="00E16DF1" w:rsidRPr="00932351" w:rsidRDefault="002F6419" w:rsidP="00CD5658">
            <w:pPr>
              <w:pStyle w:val="Style22"/>
              <w:widowControl/>
              <w:ind w:firstLine="284"/>
              <w:jc w:val="both"/>
              <w:rPr>
                <w:rStyle w:val="FontStyle198"/>
                <w:rFonts w:ascii="Times New Roman" w:hAnsi="Times New Roman" w:cs="Times New Roman"/>
                <w:b/>
                <w:spacing w:val="20"/>
                <w:sz w:val="24"/>
                <w:szCs w:val="24"/>
              </w:rPr>
            </w:pPr>
            <w:proofErr w:type="spellStart"/>
            <w:r w:rsidRPr="00932351">
              <w:rPr>
                <w:rStyle w:val="FontStyle198"/>
                <w:rFonts w:ascii="Times New Roman" w:hAnsi="Times New Roman" w:cs="Times New Roman"/>
                <w:b/>
                <w:sz w:val="24"/>
                <w:szCs w:val="24"/>
              </w:rPr>
              <w:t>ка</w:t>
            </w:r>
            <w:proofErr w:type="spellEnd"/>
          </w:p>
        </w:tc>
      </w:tr>
      <w:tr w:rsidR="00E16DF1" w:rsidRPr="00932351" w:rsidTr="00CD5658">
        <w:trPr>
          <w:trHeight w:val="693"/>
        </w:trPr>
        <w:tc>
          <w:tcPr>
            <w:tcW w:w="1400" w:type="dxa"/>
          </w:tcPr>
          <w:p w:rsidR="00E16DF1" w:rsidRPr="00932351" w:rsidRDefault="00E16DF1" w:rsidP="00CD5658">
            <w:pPr>
              <w:pStyle w:val="Style22"/>
              <w:widowControl/>
              <w:ind w:firstLine="284"/>
              <w:jc w:val="both"/>
              <w:rPr>
                <w:rStyle w:val="FontStyle198"/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932351">
              <w:rPr>
                <w:rStyle w:val="FontStyle198"/>
                <w:rFonts w:ascii="Times New Roman" w:hAnsi="Times New Roman" w:cs="Times New Roman"/>
                <w:b/>
                <w:sz w:val="24"/>
                <w:szCs w:val="24"/>
              </w:rPr>
              <w:t>ут</w:t>
            </w:r>
            <w:proofErr w:type="spellEnd"/>
          </w:p>
        </w:tc>
        <w:tc>
          <w:tcPr>
            <w:tcW w:w="1293" w:type="dxa"/>
          </w:tcPr>
          <w:p w:rsidR="00E16DF1" w:rsidRPr="00932351" w:rsidRDefault="00E16DF1" w:rsidP="00CD5658">
            <w:pPr>
              <w:pStyle w:val="Style22"/>
              <w:widowControl/>
              <w:ind w:firstLine="284"/>
              <w:jc w:val="both"/>
              <w:rPr>
                <w:rStyle w:val="FontStyle198"/>
                <w:rFonts w:ascii="Times New Roman" w:hAnsi="Times New Roman" w:cs="Times New Roman"/>
                <w:b/>
                <w:sz w:val="24"/>
                <w:szCs w:val="24"/>
              </w:rPr>
            </w:pPr>
            <w:r w:rsidRPr="00932351">
              <w:rPr>
                <w:rStyle w:val="FontStyle198"/>
                <w:rFonts w:ascii="Times New Roman" w:hAnsi="Times New Roman" w:cs="Times New Roman"/>
                <w:b/>
                <w:sz w:val="24"/>
                <w:szCs w:val="24"/>
              </w:rPr>
              <w:t>ли</w:t>
            </w:r>
          </w:p>
          <w:p w:rsidR="00E16DF1" w:rsidRPr="00932351" w:rsidRDefault="00E16DF1" w:rsidP="00CD5658">
            <w:pPr>
              <w:pStyle w:val="Style22"/>
              <w:widowControl/>
              <w:ind w:firstLine="284"/>
              <w:jc w:val="both"/>
              <w:rPr>
                <w:rStyle w:val="FontStyle198"/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25" w:type="dxa"/>
            <w:shd w:val="clear" w:color="auto" w:fill="BFBFBF" w:themeFill="background1" w:themeFillShade="BF"/>
          </w:tcPr>
          <w:p w:rsidR="00E16DF1" w:rsidRPr="00932351" w:rsidRDefault="00E16DF1" w:rsidP="00CD5658">
            <w:pPr>
              <w:pStyle w:val="Style22"/>
              <w:widowControl/>
              <w:ind w:firstLine="284"/>
              <w:jc w:val="both"/>
              <w:rPr>
                <w:rStyle w:val="FontStyle198"/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E16DF1" w:rsidRPr="00932351" w:rsidRDefault="00E16DF1" w:rsidP="00CD5658">
            <w:pPr>
              <w:pStyle w:val="Style22"/>
              <w:widowControl/>
              <w:ind w:firstLine="284"/>
              <w:jc w:val="both"/>
              <w:rPr>
                <w:rStyle w:val="FontStyle198"/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932351">
              <w:rPr>
                <w:rStyle w:val="FontStyle198"/>
                <w:rFonts w:ascii="Times New Roman" w:hAnsi="Times New Roman" w:cs="Times New Roman"/>
                <w:b/>
                <w:sz w:val="24"/>
                <w:szCs w:val="24"/>
              </w:rPr>
              <w:t>гру</w:t>
            </w:r>
            <w:proofErr w:type="spellEnd"/>
          </w:p>
        </w:tc>
        <w:tc>
          <w:tcPr>
            <w:tcW w:w="1417" w:type="dxa"/>
          </w:tcPr>
          <w:p w:rsidR="00E16DF1" w:rsidRPr="00932351" w:rsidRDefault="00E16DF1" w:rsidP="00CD5658">
            <w:pPr>
              <w:pStyle w:val="Style22"/>
              <w:widowControl/>
              <w:ind w:firstLine="284"/>
              <w:jc w:val="both"/>
              <w:rPr>
                <w:rStyle w:val="FontStyle198"/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932351">
              <w:rPr>
                <w:rStyle w:val="FontStyle198"/>
                <w:rFonts w:ascii="Times New Roman" w:hAnsi="Times New Roman" w:cs="Times New Roman"/>
                <w:b/>
                <w:sz w:val="24"/>
                <w:szCs w:val="24"/>
              </w:rPr>
              <w:t>яц</w:t>
            </w:r>
            <w:proofErr w:type="spellEnd"/>
          </w:p>
        </w:tc>
      </w:tr>
      <w:tr w:rsidR="00E16DF1" w:rsidRPr="00932351" w:rsidTr="00CD5658">
        <w:trPr>
          <w:trHeight w:val="665"/>
        </w:trPr>
        <w:tc>
          <w:tcPr>
            <w:tcW w:w="1400" w:type="dxa"/>
          </w:tcPr>
          <w:p w:rsidR="00E16DF1" w:rsidRPr="00932351" w:rsidRDefault="00E16DF1" w:rsidP="00CD5658">
            <w:pPr>
              <w:pStyle w:val="Style22"/>
              <w:widowControl/>
              <w:ind w:firstLine="284"/>
              <w:jc w:val="both"/>
              <w:rPr>
                <w:rStyle w:val="FontStyle198"/>
                <w:rFonts w:ascii="Times New Roman" w:hAnsi="Times New Roman" w:cs="Times New Roman"/>
                <w:b/>
                <w:sz w:val="24"/>
                <w:szCs w:val="24"/>
              </w:rPr>
            </w:pPr>
            <w:r w:rsidRPr="00932351">
              <w:rPr>
                <w:rStyle w:val="FontStyle198"/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2F6419" w:rsidRPr="00932351">
              <w:rPr>
                <w:rStyle w:val="FontStyle198"/>
                <w:rFonts w:ascii="Times New Roman" w:hAnsi="Times New Roman" w:cs="Times New Roman"/>
                <w:b/>
                <w:sz w:val="24"/>
                <w:szCs w:val="24"/>
              </w:rPr>
              <w:t>вес</w:t>
            </w:r>
          </w:p>
        </w:tc>
        <w:tc>
          <w:tcPr>
            <w:tcW w:w="1293" w:type="dxa"/>
          </w:tcPr>
          <w:p w:rsidR="00E16DF1" w:rsidRPr="00932351" w:rsidRDefault="002F6419" w:rsidP="00CD5658">
            <w:pPr>
              <w:pStyle w:val="Style22"/>
              <w:widowControl/>
              <w:ind w:firstLine="284"/>
              <w:jc w:val="both"/>
              <w:rPr>
                <w:rStyle w:val="FontStyle198"/>
                <w:rFonts w:ascii="Times New Roman" w:hAnsi="Times New Roman" w:cs="Times New Roman"/>
                <w:b/>
                <w:sz w:val="24"/>
                <w:szCs w:val="24"/>
              </w:rPr>
            </w:pPr>
            <w:r w:rsidRPr="00932351">
              <w:rPr>
                <w:rStyle w:val="FontStyle198"/>
                <w:rFonts w:ascii="Times New Roman" w:hAnsi="Times New Roman" w:cs="Times New Roman"/>
                <w:b/>
                <w:sz w:val="24"/>
                <w:szCs w:val="24"/>
              </w:rPr>
              <w:t>па</w:t>
            </w:r>
          </w:p>
        </w:tc>
        <w:tc>
          <w:tcPr>
            <w:tcW w:w="425" w:type="dxa"/>
            <w:shd w:val="clear" w:color="auto" w:fill="BFBFBF" w:themeFill="background1" w:themeFillShade="BF"/>
          </w:tcPr>
          <w:p w:rsidR="00E16DF1" w:rsidRPr="00932351" w:rsidRDefault="00E16DF1" w:rsidP="00CD5658">
            <w:pPr>
              <w:pStyle w:val="Style22"/>
              <w:widowControl/>
              <w:ind w:firstLine="284"/>
              <w:jc w:val="both"/>
              <w:rPr>
                <w:rStyle w:val="FontStyle198"/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E16DF1" w:rsidRPr="00932351" w:rsidRDefault="00E16DF1" w:rsidP="00CD5658">
            <w:pPr>
              <w:pStyle w:val="Style22"/>
              <w:widowControl/>
              <w:ind w:firstLine="284"/>
              <w:jc w:val="both"/>
              <w:rPr>
                <w:rStyle w:val="FontStyle198"/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932351">
              <w:rPr>
                <w:rStyle w:val="FontStyle198"/>
                <w:rFonts w:ascii="Times New Roman" w:hAnsi="Times New Roman" w:cs="Times New Roman"/>
                <w:b/>
                <w:sz w:val="24"/>
                <w:szCs w:val="24"/>
              </w:rPr>
              <w:t>мис</w:t>
            </w:r>
            <w:proofErr w:type="spellEnd"/>
          </w:p>
        </w:tc>
        <w:tc>
          <w:tcPr>
            <w:tcW w:w="1417" w:type="dxa"/>
          </w:tcPr>
          <w:p w:rsidR="00E16DF1" w:rsidRPr="00932351" w:rsidRDefault="002F6419" w:rsidP="00CD5658">
            <w:pPr>
              <w:pStyle w:val="Style22"/>
              <w:widowControl/>
              <w:ind w:firstLine="284"/>
              <w:jc w:val="both"/>
              <w:rPr>
                <w:rStyle w:val="FontStyle198"/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932351">
              <w:rPr>
                <w:rStyle w:val="FontStyle198"/>
                <w:rFonts w:ascii="Times New Roman" w:hAnsi="Times New Roman" w:cs="Times New Roman"/>
                <w:b/>
                <w:sz w:val="24"/>
                <w:szCs w:val="24"/>
              </w:rPr>
              <w:t>ла</w:t>
            </w:r>
            <w:proofErr w:type="spellEnd"/>
          </w:p>
        </w:tc>
      </w:tr>
    </w:tbl>
    <w:p w:rsidR="00441107" w:rsidRPr="00932351" w:rsidRDefault="00932351" w:rsidP="00CD5658">
      <w:pPr>
        <w:pStyle w:val="Style19"/>
        <w:widowControl/>
        <w:spacing w:line="240" w:lineRule="auto"/>
        <w:ind w:firstLine="284"/>
        <w:rPr>
          <w:rStyle w:val="FontStyle198"/>
          <w:rFonts w:ascii="Times New Roman" w:hAnsi="Times New Roman" w:cs="Times New Roman"/>
          <w:sz w:val="24"/>
          <w:szCs w:val="24"/>
        </w:rPr>
      </w:pPr>
      <w:r w:rsidRPr="00932351">
        <w:rPr>
          <w:rFonts w:ascii="Times New Roman" w:hAnsi="Times New Roman" w:cs="Times New Roman"/>
          <w:b/>
          <w:bCs/>
        </w:rPr>
        <w:lastRenderedPageBreak/>
        <w:t>Дефектолог</w:t>
      </w:r>
      <w:r w:rsidR="00441107" w:rsidRPr="00932351">
        <w:rPr>
          <w:rStyle w:val="FontStyle198"/>
          <w:rFonts w:ascii="Times New Roman" w:hAnsi="Times New Roman" w:cs="Times New Roman"/>
          <w:b/>
          <w:sz w:val="24"/>
          <w:szCs w:val="24"/>
        </w:rPr>
        <w:t xml:space="preserve">: </w:t>
      </w:r>
      <w:r w:rsidR="00441107" w:rsidRPr="00932351">
        <w:rPr>
          <w:rStyle w:val="FontStyle198"/>
          <w:rFonts w:ascii="Times New Roman" w:hAnsi="Times New Roman" w:cs="Times New Roman"/>
          <w:sz w:val="24"/>
          <w:szCs w:val="24"/>
        </w:rPr>
        <w:t xml:space="preserve">Молодцы ребята, </w:t>
      </w:r>
      <w:r w:rsidR="003811F8" w:rsidRPr="00932351">
        <w:rPr>
          <w:rStyle w:val="FontStyle198"/>
          <w:rFonts w:ascii="Times New Roman" w:hAnsi="Times New Roman" w:cs="Times New Roman"/>
          <w:sz w:val="24"/>
          <w:szCs w:val="24"/>
        </w:rPr>
        <w:t>я очень рада, что у всех получились целые слова</w:t>
      </w:r>
      <w:r w:rsidR="00441107" w:rsidRPr="00932351">
        <w:rPr>
          <w:rStyle w:val="FontStyle198"/>
          <w:rFonts w:ascii="Times New Roman" w:hAnsi="Times New Roman" w:cs="Times New Roman"/>
          <w:sz w:val="24"/>
          <w:szCs w:val="24"/>
        </w:rPr>
        <w:t xml:space="preserve">. </w:t>
      </w:r>
    </w:p>
    <w:p w:rsidR="00441107" w:rsidRPr="00932351" w:rsidRDefault="00441107" w:rsidP="00CD5658">
      <w:pPr>
        <w:pStyle w:val="a3"/>
        <w:spacing w:after="0" w:line="240" w:lineRule="auto"/>
        <w:ind w:left="0" w:firstLine="284"/>
        <w:jc w:val="both"/>
        <w:rPr>
          <w:rStyle w:val="FontStyle12"/>
          <w:b/>
          <w:sz w:val="24"/>
          <w:szCs w:val="24"/>
        </w:rPr>
      </w:pPr>
      <w:r w:rsidRPr="00932351">
        <w:rPr>
          <w:rFonts w:ascii="Times New Roman" w:hAnsi="Times New Roman" w:cs="Times New Roman"/>
          <w:b/>
          <w:sz w:val="24"/>
          <w:szCs w:val="24"/>
        </w:rPr>
        <w:t>Рефлексия:</w:t>
      </w:r>
      <w:r w:rsidRPr="00932351">
        <w:rPr>
          <w:rFonts w:ascii="Times New Roman" w:hAnsi="Times New Roman" w:cs="Times New Roman"/>
          <w:sz w:val="24"/>
          <w:szCs w:val="24"/>
        </w:rPr>
        <w:t xml:space="preserve">  </w:t>
      </w:r>
      <w:r w:rsidR="003811F8" w:rsidRPr="00932351">
        <w:rPr>
          <w:rFonts w:ascii="Times New Roman" w:hAnsi="Times New Roman" w:cs="Times New Roman"/>
          <w:sz w:val="24"/>
          <w:szCs w:val="24"/>
        </w:rPr>
        <w:t>Скажите, а с какими трудностями вы столкнулись при выполнении этого задания? Хорошо. А наш Незнайка столкнулся с очередной проблемой. Ему необходимо</w:t>
      </w:r>
      <w:r w:rsidR="003811F8" w:rsidRPr="00932351">
        <w:rPr>
          <w:rStyle w:val="FontStyle198"/>
          <w:rFonts w:ascii="Times New Roman" w:hAnsi="Times New Roman" w:cs="Times New Roman"/>
          <w:sz w:val="24"/>
          <w:szCs w:val="24"/>
        </w:rPr>
        <w:t xml:space="preserve"> найти слова, спрятанные за цифрами. </w:t>
      </w:r>
      <w:r w:rsidR="003811F8" w:rsidRPr="00932351">
        <w:rPr>
          <w:rFonts w:ascii="Times New Roman" w:hAnsi="Times New Roman" w:cs="Times New Roman"/>
          <w:sz w:val="24"/>
          <w:szCs w:val="24"/>
        </w:rPr>
        <w:t xml:space="preserve"> Поможем ему?</w:t>
      </w:r>
    </w:p>
    <w:p w:rsidR="00FC4195" w:rsidRPr="00932351" w:rsidRDefault="00F14072" w:rsidP="00CD5658">
      <w:pPr>
        <w:pStyle w:val="a3"/>
        <w:spacing w:before="100" w:beforeAutospacing="1" w:after="100" w:afterAutospacing="1" w:line="240" w:lineRule="auto"/>
        <w:ind w:left="0" w:firstLine="284"/>
        <w:jc w:val="center"/>
        <w:rPr>
          <w:rStyle w:val="FontStyle198"/>
          <w:rFonts w:ascii="Times New Roman" w:hAnsi="Times New Roman" w:cs="Times New Roman"/>
          <w:b/>
          <w:sz w:val="24"/>
          <w:szCs w:val="24"/>
        </w:rPr>
      </w:pPr>
      <w:r w:rsidRPr="00932351">
        <w:rPr>
          <w:rStyle w:val="FontStyle12"/>
          <w:b/>
          <w:sz w:val="24"/>
          <w:szCs w:val="24"/>
        </w:rPr>
        <w:t xml:space="preserve">2.3. Упражнение </w:t>
      </w:r>
      <w:r w:rsidR="00FC4195" w:rsidRPr="00932351">
        <w:rPr>
          <w:rStyle w:val="FontStyle12"/>
          <w:b/>
          <w:sz w:val="24"/>
          <w:szCs w:val="24"/>
        </w:rPr>
        <w:t>«</w:t>
      </w:r>
      <w:r w:rsidR="00FC4195" w:rsidRPr="00932351">
        <w:rPr>
          <w:rStyle w:val="FontStyle198"/>
          <w:rFonts w:ascii="Times New Roman" w:hAnsi="Times New Roman" w:cs="Times New Roman"/>
          <w:b/>
          <w:sz w:val="24"/>
          <w:szCs w:val="24"/>
        </w:rPr>
        <w:t>Шифровальщик»</w:t>
      </w:r>
    </w:p>
    <w:p w:rsidR="00FC4195" w:rsidRPr="00932351" w:rsidRDefault="00FC4195" w:rsidP="00CD5658">
      <w:pPr>
        <w:pStyle w:val="a3"/>
        <w:spacing w:after="0" w:line="240" w:lineRule="auto"/>
        <w:ind w:left="0" w:firstLine="284"/>
        <w:jc w:val="both"/>
        <w:rPr>
          <w:rStyle w:val="FontStyle198"/>
          <w:rFonts w:ascii="Times New Roman" w:hAnsi="Times New Roman" w:cs="Times New Roman"/>
          <w:sz w:val="24"/>
          <w:szCs w:val="24"/>
        </w:rPr>
      </w:pPr>
      <w:r w:rsidRPr="00932351">
        <w:rPr>
          <w:rStyle w:val="FontStyle198"/>
          <w:rFonts w:ascii="Times New Roman" w:hAnsi="Times New Roman" w:cs="Times New Roman"/>
          <w:b/>
          <w:sz w:val="24"/>
          <w:szCs w:val="24"/>
        </w:rPr>
        <w:t>Цель:</w:t>
      </w:r>
      <w:r w:rsidRPr="00932351">
        <w:rPr>
          <w:rStyle w:val="FontStyle198"/>
          <w:rFonts w:ascii="Times New Roman" w:hAnsi="Times New Roman" w:cs="Times New Roman"/>
          <w:sz w:val="24"/>
          <w:szCs w:val="24"/>
        </w:rPr>
        <w:t xml:space="preserve"> развитие концентрации  внимания,  мышления</w:t>
      </w:r>
    </w:p>
    <w:p w:rsidR="00FC4195" w:rsidRPr="00932351" w:rsidRDefault="00975852" w:rsidP="00CD5658">
      <w:pPr>
        <w:pStyle w:val="Style19"/>
        <w:widowControl/>
        <w:spacing w:line="240" w:lineRule="auto"/>
        <w:ind w:firstLine="284"/>
        <w:rPr>
          <w:rStyle w:val="FontStyle198"/>
          <w:rFonts w:ascii="Times New Roman" w:hAnsi="Times New Roman" w:cs="Times New Roman"/>
          <w:sz w:val="24"/>
          <w:szCs w:val="24"/>
        </w:rPr>
      </w:pPr>
      <w:r w:rsidRPr="00932351">
        <w:rPr>
          <w:rStyle w:val="FontStyle198"/>
          <w:rFonts w:ascii="Times New Roman" w:hAnsi="Times New Roman" w:cs="Times New Roman"/>
          <w:sz w:val="24"/>
          <w:szCs w:val="24"/>
        </w:rPr>
        <w:t xml:space="preserve">Инструкция: </w:t>
      </w:r>
      <w:r w:rsidR="00FC4195" w:rsidRPr="00932351">
        <w:rPr>
          <w:rStyle w:val="FontStyle198"/>
          <w:rFonts w:ascii="Times New Roman" w:hAnsi="Times New Roman" w:cs="Times New Roman"/>
          <w:sz w:val="24"/>
          <w:szCs w:val="24"/>
        </w:rPr>
        <w:t xml:space="preserve">Используя шифр, </w:t>
      </w:r>
      <w:r w:rsidRPr="00932351">
        <w:rPr>
          <w:rStyle w:val="FontStyle198"/>
          <w:rFonts w:ascii="Times New Roman" w:hAnsi="Times New Roman" w:cs="Times New Roman"/>
          <w:sz w:val="24"/>
          <w:szCs w:val="24"/>
        </w:rPr>
        <w:t xml:space="preserve">необходимо </w:t>
      </w:r>
      <w:r w:rsidR="00FC4195" w:rsidRPr="00932351">
        <w:rPr>
          <w:rStyle w:val="FontStyle198"/>
          <w:rFonts w:ascii="Times New Roman" w:hAnsi="Times New Roman" w:cs="Times New Roman"/>
          <w:sz w:val="24"/>
          <w:szCs w:val="24"/>
        </w:rPr>
        <w:t>най</w:t>
      </w:r>
      <w:r w:rsidRPr="00932351">
        <w:rPr>
          <w:rStyle w:val="FontStyle198"/>
          <w:rFonts w:ascii="Times New Roman" w:hAnsi="Times New Roman" w:cs="Times New Roman"/>
          <w:sz w:val="24"/>
          <w:szCs w:val="24"/>
        </w:rPr>
        <w:t>т</w:t>
      </w:r>
      <w:r w:rsidR="00FC4195" w:rsidRPr="00932351">
        <w:rPr>
          <w:rStyle w:val="FontStyle198"/>
          <w:rFonts w:ascii="Times New Roman" w:hAnsi="Times New Roman" w:cs="Times New Roman"/>
          <w:sz w:val="24"/>
          <w:szCs w:val="24"/>
        </w:rPr>
        <w:t>и слова, спрятанные за этими цифрами. Задание выполняется индивидуально.</w:t>
      </w:r>
    </w:p>
    <w:p w:rsidR="00FC4195" w:rsidRPr="00932351" w:rsidRDefault="00FC4195" w:rsidP="00CD5658">
      <w:pPr>
        <w:pStyle w:val="Style19"/>
        <w:widowControl/>
        <w:spacing w:line="240" w:lineRule="auto"/>
        <w:ind w:firstLine="284"/>
        <w:rPr>
          <w:rFonts w:ascii="Times New Roman" w:hAnsi="Times New Roman" w:cs="Times New Roman"/>
        </w:rPr>
      </w:pPr>
    </w:p>
    <w:tbl>
      <w:tblPr>
        <w:tblStyle w:val="a6"/>
        <w:tblW w:w="9593" w:type="dxa"/>
        <w:tblLook w:val="04A0"/>
      </w:tblPr>
      <w:tblGrid>
        <w:gridCol w:w="964"/>
        <w:gridCol w:w="961"/>
        <w:gridCol w:w="961"/>
        <w:gridCol w:w="953"/>
        <w:gridCol w:w="960"/>
        <w:gridCol w:w="960"/>
        <w:gridCol w:w="960"/>
        <w:gridCol w:w="961"/>
        <w:gridCol w:w="953"/>
        <w:gridCol w:w="960"/>
      </w:tblGrid>
      <w:tr w:rsidR="00FC4195" w:rsidRPr="00932351" w:rsidTr="00441107">
        <w:trPr>
          <w:trHeight w:val="458"/>
        </w:trPr>
        <w:tc>
          <w:tcPr>
            <w:tcW w:w="964" w:type="dxa"/>
          </w:tcPr>
          <w:p w:rsidR="00FC4195" w:rsidRPr="00932351" w:rsidRDefault="00FC4195" w:rsidP="00CD5658">
            <w:pPr>
              <w:pStyle w:val="Style19"/>
              <w:widowControl/>
              <w:spacing w:line="240" w:lineRule="auto"/>
              <w:ind w:firstLine="284"/>
              <w:rPr>
                <w:rFonts w:ascii="Times New Roman" w:hAnsi="Times New Roman" w:cs="Times New Roman"/>
                <w:b/>
              </w:rPr>
            </w:pPr>
            <w:r w:rsidRPr="00932351">
              <w:rPr>
                <w:rFonts w:ascii="Times New Roman" w:hAnsi="Times New Roman" w:cs="Times New Roman"/>
                <w:b/>
              </w:rPr>
              <w:t>м</w:t>
            </w:r>
          </w:p>
        </w:tc>
        <w:tc>
          <w:tcPr>
            <w:tcW w:w="961" w:type="dxa"/>
          </w:tcPr>
          <w:p w:rsidR="00FC4195" w:rsidRPr="00932351" w:rsidRDefault="00FC4195" w:rsidP="00CD5658">
            <w:pPr>
              <w:pStyle w:val="Style19"/>
              <w:widowControl/>
              <w:spacing w:line="240" w:lineRule="auto"/>
              <w:ind w:firstLine="284"/>
              <w:rPr>
                <w:rFonts w:ascii="Times New Roman" w:hAnsi="Times New Roman" w:cs="Times New Roman"/>
                <w:b/>
              </w:rPr>
            </w:pPr>
            <w:r w:rsidRPr="00932351">
              <w:rPr>
                <w:rFonts w:ascii="Times New Roman" w:hAnsi="Times New Roman" w:cs="Times New Roman"/>
                <w:b/>
              </w:rPr>
              <w:t>о</w:t>
            </w:r>
          </w:p>
        </w:tc>
        <w:tc>
          <w:tcPr>
            <w:tcW w:w="961" w:type="dxa"/>
          </w:tcPr>
          <w:p w:rsidR="00FC4195" w:rsidRPr="00932351" w:rsidRDefault="00FC4195" w:rsidP="00CD5658">
            <w:pPr>
              <w:pStyle w:val="Style19"/>
              <w:widowControl/>
              <w:spacing w:line="240" w:lineRule="auto"/>
              <w:ind w:firstLine="284"/>
              <w:rPr>
                <w:rFonts w:ascii="Times New Roman" w:hAnsi="Times New Roman" w:cs="Times New Roman"/>
                <w:b/>
              </w:rPr>
            </w:pPr>
            <w:proofErr w:type="spellStart"/>
            <w:proofErr w:type="gramStart"/>
            <w:r w:rsidRPr="00932351">
              <w:rPr>
                <w:rFonts w:ascii="Times New Roman" w:hAnsi="Times New Roman" w:cs="Times New Roman"/>
                <w:b/>
              </w:rPr>
              <w:t>п</w:t>
            </w:r>
            <w:proofErr w:type="spellEnd"/>
            <w:proofErr w:type="gramEnd"/>
          </w:p>
        </w:tc>
        <w:tc>
          <w:tcPr>
            <w:tcW w:w="953" w:type="dxa"/>
          </w:tcPr>
          <w:p w:rsidR="00FC4195" w:rsidRPr="00932351" w:rsidRDefault="00FC4195" w:rsidP="00CD5658">
            <w:pPr>
              <w:pStyle w:val="Style19"/>
              <w:widowControl/>
              <w:spacing w:line="240" w:lineRule="auto"/>
              <w:ind w:firstLine="284"/>
              <w:rPr>
                <w:rFonts w:ascii="Times New Roman" w:hAnsi="Times New Roman" w:cs="Times New Roman"/>
                <w:b/>
              </w:rPr>
            </w:pPr>
            <w:r w:rsidRPr="00932351">
              <w:rPr>
                <w:rFonts w:ascii="Times New Roman" w:hAnsi="Times New Roman" w:cs="Times New Roman"/>
                <w:b/>
              </w:rPr>
              <w:t>а</w:t>
            </w:r>
          </w:p>
        </w:tc>
        <w:tc>
          <w:tcPr>
            <w:tcW w:w="960" w:type="dxa"/>
          </w:tcPr>
          <w:p w:rsidR="00FC4195" w:rsidRPr="00932351" w:rsidRDefault="00FC4195" w:rsidP="00CD5658">
            <w:pPr>
              <w:pStyle w:val="Style19"/>
              <w:widowControl/>
              <w:spacing w:line="240" w:lineRule="auto"/>
              <w:ind w:firstLine="284"/>
              <w:rPr>
                <w:rFonts w:ascii="Times New Roman" w:hAnsi="Times New Roman" w:cs="Times New Roman"/>
                <w:b/>
              </w:rPr>
            </w:pPr>
            <w:r w:rsidRPr="00932351">
              <w:rPr>
                <w:rFonts w:ascii="Times New Roman" w:hAnsi="Times New Roman" w:cs="Times New Roman"/>
                <w:b/>
              </w:rPr>
              <w:t>л</w:t>
            </w:r>
          </w:p>
        </w:tc>
        <w:tc>
          <w:tcPr>
            <w:tcW w:w="960" w:type="dxa"/>
          </w:tcPr>
          <w:p w:rsidR="00FC4195" w:rsidRPr="00932351" w:rsidRDefault="00FC4195" w:rsidP="00CD5658">
            <w:pPr>
              <w:pStyle w:val="Style19"/>
              <w:widowControl/>
              <w:spacing w:line="240" w:lineRule="auto"/>
              <w:ind w:firstLine="284"/>
              <w:rPr>
                <w:rFonts w:ascii="Times New Roman" w:hAnsi="Times New Roman" w:cs="Times New Roman"/>
                <w:b/>
              </w:rPr>
            </w:pPr>
            <w:r w:rsidRPr="00932351">
              <w:rPr>
                <w:rFonts w:ascii="Times New Roman" w:hAnsi="Times New Roman" w:cs="Times New Roman"/>
                <w:b/>
              </w:rPr>
              <w:t>к</w:t>
            </w:r>
          </w:p>
        </w:tc>
        <w:tc>
          <w:tcPr>
            <w:tcW w:w="960" w:type="dxa"/>
          </w:tcPr>
          <w:p w:rsidR="00FC4195" w:rsidRPr="00932351" w:rsidRDefault="00FC4195" w:rsidP="00CD5658">
            <w:pPr>
              <w:pStyle w:val="Style19"/>
              <w:widowControl/>
              <w:spacing w:line="240" w:lineRule="auto"/>
              <w:ind w:firstLine="284"/>
              <w:rPr>
                <w:rFonts w:ascii="Times New Roman" w:hAnsi="Times New Roman" w:cs="Times New Roman"/>
                <w:b/>
              </w:rPr>
            </w:pPr>
            <w:r w:rsidRPr="00932351">
              <w:rPr>
                <w:rFonts w:ascii="Times New Roman" w:hAnsi="Times New Roman" w:cs="Times New Roman"/>
                <w:b/>
              </w:rPr>
              <w:t>с</w:t>
            </w:r>
          </w:p>
        </w:tc>
        <w:tc>
          <w:tcPr>
            <w:tcW w:w="961" w:type="dxa"/>
          </w:tcPr>
          <w:p w:rsidR="00FC4195" w:rsidRPr="00932351" w:rsidRDefault="00FC4195" w:rsidP="00CD5658">
            <w:pPr>
              <w:pStyle w:val="Style19"/>
              <w:widowControl/>
              <w:spacing w:line="240" w:lineRule="auto"/>
              <w:ind w:firstLine="284"/>
              <w:rPr>
                <w:rFonts w:ascii="Times New Roman" w:hAnsi="Times New Roman" w:cs="Times New Roman"/>
                <w:b/>
              </w:rPr>
            </w:pPr>
            <w:proofErr w:type="spellStart"/>
            <w:r w:rsidRPr="00932351">
              <w:rPr>
                <w:rFonts w:ascii="Times New Roman" w:hAnsi="Times New Roman" w:cs="Times New Roman"/>
                <w:b/>
              </w:rPr>
              <w:t>н</w:t>
            </w:r>
            <w:proofErr w:type="spellEnd"/>
          </w:p>
        </w:tc>
        <w:tc>
          <w:tcPr>
            <w:tcW w:w="953" w:type="dxa"/>
          </w:tcPr>
          <w:p w:rsidR="00FC4195" w:rsidRPr="00932351" w:rsidRDefault="00FC4195" w:rsidP="00CD5658">
            <w:pPr>
              <w:pStyle w:val="Style19"/>
              <w:widowControl/>
              <w:spacing w:line="240" w:lineRule="auto"/>
              <w:ind w:firstLine="284"/>
              <w:rPr>
                <w:rFonts w:ascii="Times New Roman" w:hAnsi="Times New Roman" w:cs="Times New Roman"/>
                <w:b/>
              </w:rPr>
            </w:pPr>
            <w:r w:rsidRPr="00932351">
              <w:rPr>
                <w:rFonts w:ascii="Times New Roman" w:hAnsi="Times New Roman" w:cs="Times New Roman"/>
                <w:b/>
              </w:rPr>
              <w:t>у</w:t>
            </w:r>
          </w:p>
        </w:tc>
        <w:tc>
          <w:tcPr>
            <w:tcW w:w="960" w:type="dxa"/>
          </w:tcPr>
          <w:p w:rsidR="00FC4195" w:rsidRPr="00932351" w:rsidRDefault="00FC4195" w:rsidP="00CD5658">
            <w:pPr>
              <w:pStyle w:val="Style19"/>
              <w:widowControl/>
              <w:spacing w:line="240" w:lineRule="auto"/>
              <w:ind w:firstLine="284"/>
              <w:rPr>
                <w:rFonts w:ascii="Times New Roman" w:hAnsi="Times New Roman" w:cs="Times New Roman"/>
                <w:b/>
              </w:rPr>
            </w:pPr>
            <w:r w:rsidRPr="00932351">
              <w:rPr>
                <w:rFonts w:ascii="Times New Roman" w:hAnsi="Times New Roman" w:cs="Times New Roman"/>
                <w:b/>
              </w:rPr>
              <w:t>с</w:t>
            </w:r>
          </w:p>
        </w:tc>
      </w:tr>
      <w:tr w:rsidR="00FC4195" w:rsidRPr="00932351" w:rsidTr="00441107">
        <w:trPr>
          <w:trHeight w:val="421"/>
        </w:trPr>
        <w:tc>
          <w:tcPr>
            <w:tcW w:w="964" w:type="dxa"/>
          </w:tcPr>
          <w:p w:rsidR="00FC4195" w:rsidRPr="00932351" w:rsidRDefault="00FC4195" w:rsidP="00CD5658">
            <w:pPr>
              <w:pStyle w:val="Style19"/>
              <w:widowControl/>
              <w:spacing w:line="240" w:lineRule="auto"/>
              <w:ind w:firstLine="284"/>
              <w:rPr>
                <w:rFonts w:ascii="Times New Roman" w:hAnsi="Times New Roman" w:cs="Times New Roman"/>
                <w:b/>
              </w:rPr>
            </w:pPr>
            <w:r w:rsidRPr="00932351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961" w:type="dxa"/>
          </w:tcPr>
          <w:p w:rsidR="00FC4195" w:rsidRPr="00932351" w:rsidRDefault="00FC4195" w:rsidP="00CD5658">
            <w:pPr>
              <w:pStyle w:val="Style19"/>
              <w:widowControl/>
              <w:spacing w:line="240" w:lineRule="auto"/>
              <w:ind w:firstLine="284"/>
              <w:rPr>
                <w:rFonts w:ascii="Times New Roman" w:hAnsi="Times New Roman" w:cs="Times New Roman"/>
                <w:b/>
              </w:rPr>
            </w:pPr>
            <w:r w:rsidRPr="00932351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961" w:type="dxa"/>
          </w:tcPr>
          <w:p w:rsidR="00FC4195" w:rsidRPr="00932351" w:rsidRDefault="00FC4195" w:rsidP="00CD5658">
            <w:pPr>
              <w:pStyle w:val="Style19"/>
              <w:widowControl/>
              <w:spacing w:line="240" w:lineRule="auto"/>
              <w:ind w:firstLine="284"/>
              <w:rPr>
                <w:rFonts w:ascii="Times New Roman" w:hAnsi="Times New Roman" w:cs="Times New Roman"/>
                <w:b/>
              </w:rPr>
            </w:pPr>
            <w:r w:rsidRPr="00932351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953" w:type="dxa"/>
          </w:tcPr>
          <w:p w:rsidR="00FC4195" w:rsidRPr="00932351" w:rsidRDefault="00FC4195" w:rsidP="00CD5658">
            <w:pPr>
              <w:pStyle w:val="Style19"/>
              <w:widowControl/>
              <w:spacing w:line="240" w:lineRule="auto"/>
              <w:ind w:firstLine="284"/>
              <w:rPr>
                <w:rFonts w:ascii="Times New Roman" w:hAnsi="Times New Roman" w:cs="Times New Roman"/>
                <w:b/>
              </w:rPr>
            </w:pPr>
            <w:r w:rsidRPr="00932351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960" w:type="dxa"/>
          </w:tcPr>
          <w:p w:rsidR="00FC4195" w:rsidRPr="00932351" w:rsidRDefault="00FC4195" w:rsidP="00CD5658">
            <w:pPr>
              <w:pStyle w:val="Style19"/>
              <w:widowControl/>
              <w:spacing w:line="240" w:lineRule="auto"/>
              <w:ind w:firstLine="284"/>
              <w:rPr>
                <w:rFonts w:ascii="Times New Roman" w:hAnsi="Times New Roman" w:cs="Times New Roman"/>
                <w:b/>
              </w:rPr>
            </w:pPr>
            <w:r w:rsidRPr="00932351"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960" w:type="dxa"/>
          </w:tcPr>
          <w:p w:rsidR="00FC4195" w:rsidRPr="00932351" w:rsidRDefault="00FC4195" w:rsidP="00CD5658">
            <w:pPr>
              <w:pStyle w:val="Style19"/>
              <w:widowControl/>
              <w:spacing w:line="240" w:lineRule="auto"/>
              <w:ind w:firstLine="284"/>
              <w:rPr>
                <w:rFonts w:ascii="Times New Roman" w:hAnsi="Times New Roman" w:cs="Times New Roman"/>
                <w:b/>
              </w:rPr>
            </w:pPr>
            <w:r w:rsidRPr="00932351"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960" w:type="dxa"/>
          </w:tcPr>
          <w:p w:rsidR="00FC4195" w:rsidRPr="00932351" w:rsidRDefault="00FC4195" w:rsidP="00CD5658">
            <w:pPr>
              <w:pStyle w:val="Style19"/>
              <w:widowControl/>
              <w:spacing w:line="240" w:lineRule="auto"/>
              <w:ind w:firstLine="284"/>
              <w:rPr>
                <w:rFonts w:ascii="Times New Roman" w:hAnsi="Times New Roman" w:cs="Times New Roman"/>
                <w:b/>
              </w:rPr>
            </w:pPr>
            <w:r w:rsidRPr="00932351">
              <w:rPr>
                <w:rFonts w:ascii="Times New Roman" w:hAnsi="Times New Roman" w:cs="Times New Roman"/>
                <w:b/>
              </w:rPr>
              <w:t>7</w:t>
            </w:r>
          </w:p>
        </w:tc>
        <w:tc>
          <w:tcPr>
            <w:tcW w:w="961" w:type="dxa"/>
          </w:tcPr>
          <w:p w:rsidR="00FC4195" w:rsidRPr="00932351" w:rsidRDefault="00FC4195" w:rsidP="00CD5658">
            <w:pPr>
              <w:pStyle w:val="Style19"/>
              <w:widowControl/>
              <w:spacing w:line="240" w:lineRule="auto"/>
              <w:ind w:firstLine="284"/>
              <w:rPr>
                <w:rFonts w:ascii="Times New Roman" w:hAnsi="Times New Roman" w:cs="Times New Roman"/>
                <w:b/>
              </w:rPr>
            </w:pPr>
            <w:r w:rsidRPr="00932351">
              <w:rPr>
                <w:rFonts w:ascii="Times New Roman" w:hAnsi="Times New Roman" w:cs="Times New Roman"/>
                <w:b/>
              </w:rPr>
              <w:t>8</w:t>
            </w:r>
          </w:p>
        </w:tc>
        <w:tc>
          <w:tcPr>
            <w:tcW w:w="953" w:type="dxa"/>
          </w:tcPr>
          <w:p w:rsidR="00FC4195" w:rsidRPr="00932351" w:rsidRDefault="00FC4195" w:rsidP="00CD5658">
            <w:pPr>
              <w:pStyle w:val="Style19"/>
              <w:widowControl/>
              <w:spacing w:line="240" w:lineRule="auto"/>
              <w:ind w:firstLine="284"/>
              <w:rPr>
                <w:rFonts w:ascii="Times New Roman" w:hAnsi="Times New Roman" w:cs="Times New Roman"/>
                <w:b/>
              </w:rPr>
            </w:pPr>
            <w:r w:rsidRPr="00932351">
              <w:rPr>
                <w:rFonts w:ascii="Times New Roman" w:hAnsi="Times New Roman" w:cs="Times New Roman"/>
                <w:b/>
              </w:rPr>
              <w:t>9</w:t>
            </w:r>
          </w:p>
        </w:tc>
        <w:tc>
          <w:tcPr>
            <w:tcW w:w="960" w:type="dxa"/>
          </w:tcPr>
          <w:p w:rsidR="00FC4195" w:rsidRPr="00932351" w:rsidRDefault="00FC4195" w:rsidP="00CD5658">
            <w:pPr>
              <w:pStyle w:val="Style19"/>
              <w:widowControl/>
              <w:spacing w:line="240" w:lineRule="auto"/>
              <w:ind w:firstLine="284"/>
              <w:rPr>
                <w:rFonts w:ascii="Times New Roman" w:hAnsi="Times New Roman" w:cs="Times New Roman"/>
                <w:b/>
              </w:rPr>
            </w:pPr>
            <w:r w:rsidRPr="00932351">
              <w:rPr>
                <w:rFonts w:ascii="Times New Roman" w:hAnsi="Times New Roman" w:cs="Times New Roman"/>
                <w:b/>
              </w:rPr>
              <w:t>10</w:t>
            </w:r>
          </w:p>
        </w:tc>
      </w:tr>
    </w:tbl>
    <w:p w:rsidR="00FC4195" w:rsidRPr="00932351" w:rsidRDefault="00FC4195" w:rsidP="00CD5658">
      <w:pPr>
        <w:pStyle w:val="Style19"/>
        <w:widowControl/>
        <w:spacing w:line="240" w:lineRule="auto"/>
        <w:ind w:firstLine="284"/>
        <w:rPr>
          <w:rFonts w:ascii="Times New Roman" w:hAnsi="Times New Roman" w:cs="Times New Roman"/>
        </w:rPr>
      </w:pPr>
    </w:p>
    <w:p w:rsidR="00F14072" w:rsidRPr="00932351" w:rsidRDefault="00F14072" w:rsidP="00CD5658">
      <w:pPr>
        <w:shd w:val="clear" w:color="auto" w:fill="FFFFFF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 w:rsidRPr="00932351">
        <w:rPr>
          <w:rFonts w:ascii="Times New Roman" w:eastAsiaTheme="minorEastAsia" w:hAnsi="Times New Roman" w:cs="Times New Roman"/>
          <w:b/>
          <w:bCs/>
          <w:sz w:val="24"/>
          <w:szCs w:val="24"/>
          <w:lang w:eastAsia="ru-RU"/>
        </w:rPr>
        <w:t>Пример: 1,  4,  1,  4 – … м а м а</w:t>
      </w:r>
    </w:p>
    <w:p w:rsidR="00F14072" w:rsidRPr="00932351" w:rsidRDefault="00F14072" w:rsidP="00CD5658">
      <w:pPr>
        <w:shd w:val="clear" w:color="auto" w:fill="FFFFFF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 w:rsidRPr="00932351">
        <w:rPr>
          <w:rFonts w:ascii="Times New Roman" w:eastAsiaTheme="minorEastAsia" w:hAnsi="Times New Roman" w:cs="Times New Roman"/>
          <w:b/>
          <w:bCs/>
          <w:sz w:val="24"/>
          <w:szCs w:val="24"/>
          <w:lang w:eastAsia="ru-RU"/>
        </w:rPr>
        <w:t xml:space="preserve">3,  4,  3,  4 - … </w:t>
      </w:r>
      <w:proofErr w:type="spellStart"/>
      <w:proofErr w:type="gramStart"/>
      <w:r w:rsidRPr="00932351">
        <w:rPr>
          <w:rFonts w:ascii="Times New Roman" w:eastAsiaTheme="minorEastAsia" w:hAnsi="Times New Roman" w:cs="Times New Roman"/>
          <w:b/>
          <w:bCs/>
          <w:sz w:val="24"/>
          <w:szCs w:val="24"/>
          <w:lang w:eastAsia="ru-RU"/>
        </w:rPr>
        <w:t>п</w:t>
      </w:r>
      <w:proofErr w:type="spellEnd"/>
      <w:proofErr w:type="gramEnd"/>
      <w:r w:rsidRPr="00932351">
        <w:rPr>
          <w:rFonts w:ascii="Times New Roman" w:eastAsiaTheme="minorEastAsia" w:hAnsi="Times New Roman" w:cs="Times New Roman"/>
          <w:b/>
          <w:bCs/>
          <w:sz w:val="24"/>
          <w:szCs w:val="24"/>
          <w:lang w:eastAsia="ru-RU"/>
        </w:rPr>
        <w:t xml:space="preserve"> а </w:t>
      </w:r>
      <w:proofErr w:type="spellStart"/>
      <w:r w:rsidRPr="00932351">
        <w:rPr>
          <w:rFonts w:ascii="Times New Roman" w:eastAsiaTheme="minorEastAsia" w:hAnsi="Times New Roman" w:cs="Times New Roman"/>
          <w:b/>
          <w:bCs/>
          <w:sz w:val="24"/>
          <w:szCs w:val="24"/>
          <w:lang w:eastAsia="ru-RU"/>
        </w:rPr>
        <w:t>п</w:t>
      </w:r>
      <w:proofErr w:type="spellEnd"/>
      <w:r w:rsidRPr="00932351">
        <w:rPr>
          <w:rFonts w:ascii="Times New Roman" w:eastAsiaTheme="minorEastAsia" w:hAnsi="Times New Roman" w:cs="Times New Roman"/>
          <w:b/>
          <w:bCs/>
          <w:sz w:val="24"/>
          <w:szCs w:val="24"/>
          <w:lang w:eastAsia="ru-RU"/>
        </w:rPr>
        <w:t xml:space="preserve"> а</w:t>
      </w:r>
      <w:r w:rsidRPr="00932351"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 xml:space="preserve"> </w:t>
      </w:r>
    </w:p>
    <w:p w:rsidR="00F14072" w:rsidRPr="00932351" w:rsidRDefault="00F14072" w:rsidP="00CD5658">
      <w:pPr>
        <w:shd w:val="clear" w:color="auto" w:fill="FFFFFF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 w:rsidRPr="00932351">
        <w:rPr>
          <w:rFonts w:ascii="Times New Roman" w:eastAsiaTheme="minorEastAsia" w:hAnsi="Times New Roman" w:cs="Times New Roman"/>
          <w:b/>
          <w:bCs/>
          <w:sz w:val="24"/>
          <w:szCs w:val="24"/>
          <w:lang w:eastAsia="ru-RU"/>
        </w:rPr>
        <w:t xml:space="preserve">10,  9,  3 - … с у </w:t>
      </w:r>
      <w:proofErr w:type="spellStart"/>
      <w:proofErr w:type="gramStart"/>
      <w:r w:rsidRPr="00932351">
        <w:rPr>
          <w:rFonts w:ascii="Times New Roman" w:eastAsiaTheme="minorEastAsia" w:hAnsi="Times New Roman" w:cs="Times New Roman"/>
          <w:b/>
          <w:bCs/>
          <w:sz w:val="24"/>
          <w:szCs w:val="24"/>
          <w:lang w:eastAsia="ru-RU"/>
        </w:rPr>
        <w:t>п</w:t>
      </w:r>
      <w:proofErr w:type="spellEnd"/>
      <w:proofErr w:type="gramEnd"/>
      <w:r w:rsidRPr="00932351"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 xml:space="preserve"> </w:t>
      </w:r>
    </w:p>
    <w:p w:rsidR="00F14072" w:rsidRPr="00932351" w:rsidRDefault="00F14072" w:rsidP="00CD5658">
      <w:pPr>
        <w:shd w:val="clear" w:color="auto" w:fill="FFFFFF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 w:rsidRPr="00932351">
        <w:rPr>
          <w:rFonts w:ascii="Times New Roman" w:eastAsiaTheme="minorEastAsia" w:hAnsi="Times New Roman" w:cs="Times New Roman"/>
          <w:b/>
          <w:bCs/>
          <w:sz w:val="24"/>
          <w:szCs w:val="24"/>
          <w:lang w:eastAsia="ru-RU"/>
        </w:rPr>
        <w:t xml:space="preserve">8,  2,    7 -  …  </w:t>
      </w:r>
      <w:proofErr w:type="spellStart"/>
      <w:r w:rsidRPr="00932351">
        <w:rPr>
          <w:rFonts w:ascii="Times New Roman" w:eastAsiaTheme="minorEastAsia" w:hAnsi="Times New Roman" w:cs="Times New Roman"/>
          <w:b/>
          <w:bCs/>
          <w:sz w:val="24"/>
          <w:szCs w:val="24"/>
          <w:lang w:eastAsia="ru-RU"/>
        </w:rPr>
        <w:t>н</w:t>
      </w:r>
      <w:proofErr w:type="spellEnd"/>
      <w:r w:rsidRPr="00932351">
        <w:rPr>
          <w:rFonts w:ascii="Times New Roman" w:eastAsiaTheme="minorEastAsia" w:hAnsi="Times New Roman" w:cs="Times New Roman"/>
          <w:b/>
          <w:bCs/>
          <w:sz w:val="24"/>
          <w:szCs w:val="24"/>
          <w:lang w:eastAsia="ru-RU"/>
        </w:rPr>
        <w:t xml:space="preserve"> о с</w:t>
      </w:r>
      <w:r w:rsidRPr="00932351"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 xml:space="preserve"> </w:t>
      </w:r>
    </w:p>
    <w:p w:rsidR="00F14072" w:rsidRPr="00932351" w:rsidRDefault="00F14072" w:rsidP="00CD5658">
      <w:pPr>
        <w:shd w:val="clear" w:color="auto" w:fill="FFFFFF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 w:rsidRPr="00932351">
        <w:rPr>
          <w:rFonts w:ascii="Times New Roman" w:eastAsiaTheme="minorEastAsia" w:hAnsi="Times New Roman" w:cs="Times New Roman"/>
          <w:b/>
          <w:bCs/>
          <w:sz w:val="24"/>
          <w:szCs w:val="24"/>
          <w:lang w:eastAsia="ru-RU"/>
        </w:rPr>
        <w:t xml:space="preserve">5,  9,  6 - … л </w:t>
      </w:r>
      <w:proofErr w:type="gramStart"/>
      <w:r w:rsidRPr="00932351">
        <w:rPr>
          <w:rFonts w:ascii="Times New Roman" w:eastAsiaTheme="minorEastAsia" w:hAnsi="Times New Roman" w:cs="Times New Roman"/>
          <w:b/>
          <w:bCs/>
          <w:sz w:val="24"/>
          <w:szCs w:val="24"/>
          <w:lang w:eastAsia="ru-RU"/>
        </w:rPr>
        <w:t>у</w:t>
      </w:r>
      <w:proofErr w:type="gramEnd"/>
      <w:r w:rsidRPr="00932351">
        <w:rPr>
          <w:rFonts w:ascii="Times New Roman" w:eastAsiaTheme="minorEastAsia" w:hAnsi="Times New Roman" w:cs="Times New Roman"/>
          <w:b/>
          <w:bCs/>
          <w:sz w:val="24"/>
          <w:szCs w:val="24"/>
          <w:lang w:eastAsia="ru-RU"/>
        </w:rPr>
        <w:t xml:space="preserve"> к    </w:t>
      </w:r>
      <w:r w:rsidRPr="00932351"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 xml:space="preserve"> </w:t>
      </w:r>
    </w:p>
    <w:p w:rsidR="00F14072" w:rsidRPr="00932351" w:rsidRDefault="00F14072" w:rsidP="00CD5658">
      <w:pPr>
        <w:shd w:val="clear" w:color="auto" w:fill="FFFFFF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eastAsiaTheme="minorEastAsia" w:hAnsi="Times New Roman" w:cs="Times New Roman"/>
          <w:b/>
          <w:bCs/>
          <w:sz w:val="24"/>
          <w:szCs w:val="24"/>
          <w:lang w:eastAsia="ru-RU"/>
        </w:rPr>
      </w:pPr>
      <w:r w:rsidRPr="00932351">
        <w:rPr>
          <w:rFonts w:ascii="Times New Roman" w:eastAsiaTheme="minorEastAsia" w:hAnsi="Times New Roman" w:cs="Times New Roman"/>
          <w:b/>
          <w:bCs/>
          <w:sz w:val="24"/>
          <w:szCs w:val="24"/>
          <w:lang w:eastAsia="ru-RU"/>
        </w:rPr>
        <w:t xml:space="preserve">5,  4,   6 - … л а </w:t>
      </w:r>
      <w:proofErr w:type="gramStart"/>
      <w:r w:rsidRPr="00932351">
        <w:rPr>
          <w:rFonts w:ascii="Times New Roman" w:eastAsiaTheme="minorEastAsia" w:hAnsi="Times New Roman" w:cs="Times New Roman"/>
          <w:b/>
          <w:bCs/>
          <w:sz w:val="24"/>
          <w:szCs w:val="24"/>
          <w:lang w:eastAsia="ru-RU"/>
        </w:rPr>
        <w:t>к</w:t>
      </w:r>
      <w:proofErr w:type="gramEnd"/>
      <w:r w:rsidRPr="00932351">
        <w:rPr>
          <w:rFonts w:ascii="Times New Roman" w:eastAsiaTheme="minorEastAsia" w:hAnsi="Times New Roman" w:cs="Times New Roman"/>
          <w:b/>
          <w:bCs/>
          <w:sz w:val="24"/>
          <w:szCs w:val="24"/>
          <w:lang w:eastAsia="ru-RU"/>
        </w:rPr>
        <w:t xml:space="preserve">  </w:t>
      </w:r>
    </w:p>
    <w:p w:rsidR="00975852" w:rsidRPr="00932351" w:rsidRDefault="00932351" w:rsidP="00CD5658">
      <w:pPr>
        <w:pStyle w:val="Style19"/>
        <w:widowControl/>
        <w:spacing w:line="240" w:lineRule="auto"/>
        <w:ind w:firstLine="284"/>
        <w:rPr>
          <w:rStyle w:val="FontStyle198"/>
          <w:rFonts w:ascii="Times New Roman" w:hAnsi="Times New Roman" w:cs="Times New Roman"/>
          <w:sz w:val="24"/>
          <w:szCs w:val="24"/>
        </w:rPr>
      </w:pPr>
      <w:r w:rsidRPr="00932351">
        <w:rPr>
          <w:rFonts w:ascii="Times New Roman" w:hAnsi="Times New Roman" w:cs="Times New Roman"/>
          <w:b/>
          <w:bCs/>
        </w:rPr>
        <w:t>Дефектолог</w:t>
      </w:r>
      <w:r w:rsidRPr="00932351">
        <w:rPr>
          <w:rFonts w:ascii="Times New Roman" w:hAnsi="Times New Roman" w:cs="Times New Roman"/>
          <w:b/>
        </w:rPr>
        <w:t>:</w:t>
      </w:r>
      <w:r w:rsidR="00975852" w:rsidRPr="00932351">
        <w:rPr>
          <w:rStyle w:val="FontStyle198"/>
          <w:rFonts w:ascii="Times New Roman" w:hAnsi="Times New Roman" w:cs="Times New Roman"/>
          <w:b/>
          <w:sz w:val="24"/>
          <w:szCs w:val="24"/>
        </w:rPr>
        <w:t xml:space="preserve"> </w:t>
      </w:r>
      <w:r w:rsidR="00975852" w:rsidRPr="00932351">
        <w:rPr>
          <w:rStyle w:val="FontStyle198"/>
          <w:rFonts w:ascii="Times New Roman" w:hAnsi="Times New Roman" w:cs="Times New Roman"/>
          <w:sz w:val="24"/>
          <w:szCs w:val="24"/>
        </w:rPr>
        <w:t>Молодцы ребята, вы и с этим задание справились хорошо.</w:t>
      </w:r>
    </w:p>
    <w:p w:rsidR="00975852" w:rsidRPr="00932351" w:rsidRDefault="00932351" w:rsidP="00CD5658">
      <w:pPr>
        <w:pStyle w:val="Style19"/>
        <w:widowControl/>
        <w:spacing w:line="240" w:lineRule="auto"/>
        <w:ind w:firstLine="284"/>
        <w:rPr>
          <w:rStyle w:val="FontStyle198"/>
          <w:rFonts w:ascii="Times New Roman" w:hAnsi="Times New Roman" w:cs="Times New Roman"/>
          <w:b/>
          <w:sz w:val="24"/>
          <w:szCs w:val="24"/>
        </w:rPr>
      </w:pPr>
      <w:r w:rsidRPr="00932351">
        <w:rPr>
          <w:rFonts w:ascii="Times New Roman" w:hAnsi="Times New Roman" w:cs="Times New Roman"/>
          <w:b/>
          <w:bCs/>
        </w:rPr>
        <w:t>Дефектолог</w:t>
      </w:r>
      <w:r w:rsidRPr="00932351">
        <w:rPr>
          <w:rFonts w:ascii="Times New Roman" w:hAnsi="Times New Roman" w:cs="Times New Roman"/>
          <w:b/>
        </w:rPr>
        <w:t>:</w:t>
      </w:r>
      <w:r w:rsidR="005D0A46" w:rsidRPr="00932351">
        <w:rPr>
          <w:rStyle w:val="FontStyle198"/>
          <w:rFonts w:ascii="Times New Roman" w:hAnsi="Times New Roman" w:cs="Times New Roman"/>
          <w:b/>
          <w:sz w:val="24"/>
          <w:szCs w:val="24"/>
        </w:rPr>
        <w:t xml:space="preserve"> </w:t>
      </w:r>
      <w:r w:rsidR="005D0A46" w:rsidRPr="00932351">
        <w:rPr>
          <w:rFonts w:ascii="Times New Roman" w:hAnsi="Times New Roman" w:cs="Times New Roman"/>
        </w:rPr>
        <w:t xml:space="preserve">Я </w:t>
      </w:r>
      <w:proofErr w:type="gramStart"/>
      <w:r w:rsidR="005D0A46" w:rsidRPr="00932351">
        <w:rPr>
          <w:rFonts w:ascii="Times New Roman" w:hAnsi="Times New Roman" w:cs="Times New Roman"/>
        </w:rPr>
        <w:t>думаю</w:t>
      </w:r>
      <w:proofErr w:type="gramEnd"/>
      <w:r w:rsidR="005D0A46" w:rsidRPr="00932351">
        <w:rPr>
          <w:rFonts w:ascii="Times New Roman" w:hAnsi="Times New Roman" w:cs="Times New Roman"/>
        </w:rPr>
        <w:t xml:space="preserve"> вы устали и пора нам</w:t>
      </w:r>
      <w:r w:rsidR="005D0A46" w:rsidRPr="00932351">
        <w:rPr>
          <w:rStyle w:val="FontStyle198"/>
          <w:rFonts w:ascii="Times New Roman" w:hAnsi="Times New Roman" w:cs="Times New Roman"/>
          <w:sz w:val="24"/>
          <w:szCs w:val="24"/>
        </w:rPr>
        <w:t xml:space="preserve"> сделать небольшую </w:t>
      </w:r>
      <w:r w:rsidR="005D0A46" w:rsidRPr="00932351">
        <w:rPr>
          <w:rStyle w:val="FontStyle198"/>
          <w:rFonts w:ascii="Times New Roman" w:hAnsi="Times New Roman" w:cs="Times New Roman"/>
          <w:b/>
          <w:sz w:val="24"/>
          <w:szCs w:val="24"/>
        </w:rPr>
        <w:t>физкультминутку.</w:t>
      </w:r>
    </w:p>
    <w:p w:rsidR="00F14072" w:rsidRPr="00932351" w:rsidRDefault="005D0A46" w:rsidP="00CD5658">
      <w:pPr>
        <w:shd w:val="clear" w:color="auto" w:fill="FFFFFF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eastAsiaTheme="minorEastAsia" w:hAnsi="Times New Roman" w:cs="Times New Roman"/>
          <w:bCs/>
          <w:sz w:val="24"/>
          <w:szCs w:val="24"/>
          <w:lang w:eastAsia="ru-RU"/>
        </w:rPr>
      </w:pPr>
      <w:r w:rsidRPr="00932351">
        <w:rPr>
          <w:rFonts w:ascii="Times New Roman" w:eastAsiaTheme="minorEastAsia" w:hAnsi="Times New Roman" w:cs="Times New Roman"/>
          <w:bCs/>
          <w:sz w:val="24"/>
          <w:szCs w:val="24"/>
          <w:lang w:eastAsia="ru-RU"/>
        </w:rPr>
        <w:t xml:space="preserve">Отдохнули, набрались новых сил. Они нам очень пригодятся, так как Незнайка увидел 4 задание и не </w:t>
      </w:r>
      <w:proofErr w:type="gramStart"/>
      <w:r w:rsidRPr="00932351">
        <w:rPr>
          <w:rFonts w:ascii="Times New Roman" w:eastAsiaTheme="minorEastAsia" w:hAnsi="Times New Roman" w:cs="Times New Roman"/>
          <w:bCs/>
          <w:sz w:val="24"/>
          <w:szCs w:val="24"/>
          <w:lang w:eastAsia="ru-RU"/>
        </w:rPr>
        <w:t>знает</w:t>
      </w:r>
      <w:proofErr w:type="gramEnd"/>
      <w:r w:rsidRPr="00932351">
        <w:rPr>
          <w:rFonts w:ascii="Times New Roman" w:eastAsiaTheme="minorEastAsia" w:hAnsi="Times New Roman" w:cs="Times New Roman"/>
          <w:bCs/>
          <w:sz w:val="24"/>
          <w:szCs w:val="24"/>
          <w:lang w:eastAsia="ru-RU"/>
        </w:rPr>
        <w:t xml:space="preserve"> как с ним справится. А задание называется «Запомни».</w:t>
      </w:r>
    </w:p>
    <w:p w:rsidR="00F14072" w:rsidRPr="00932351" w:rsidRDefault="00F14072" w:rsidP="00CD5658">
      <w:pPr>
        <w:shd w:val="clear" w:color="auto" w:fill="FFFFFF"/>
        <w:autoSpaceDE w:val="0"/>
        <w:autoSpaceDN w:val="0"/>
        <w:adjustRightInd w:val="0"/>
        <w:spacing w:after="0" w:line="240" w:lineRule="auto"/>
        <w:ind w:firstLine="284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32351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2.4 Упражнение «Запомни»</w:t>
      </w:r>
    </w:p>
    <w:p w:rsidR="00F14072" w:rsidRPr="00932351" w:rsidRDefault="00F14072" w:rsidP="00CD5658">
      <w:pPr>
        <w:shd w:val="clear" w:color="auto" w:fill="FFFFFF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32351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Цель: </w:t>
      </w:r>
      <w:r w:rsidRPr="00932351">
        <w:rPr>
          <w:rFonts w:ascii="Times New Roman" w:eastAsia="Times New Roman" w:hAnsi="Times New Roman" w:cs="Times New Roman"/>
          <w:color w:val="000000"/>
          <w:sz w:val="24"/>
          <w:szCs w:val="24"/>
        </w:rPr>
        <w:t>развитие образной памяти.</w:t>
      </w:r>
    </w:p>
    <w:p w:rsidR="00F14072" w:rsidRPr="00932351" w:rsidRDefault="00F14072" w:rsidP="00CD5658">
      <w:pPr>
        <w:shd w:val="clear" w:color="auto" w:fill="FFFFFF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32351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Инструкция: </w:t>
      </w:r>
      <w:r w:rsidRPr="00932351">
        <w:rPr>
          <w:rFonts w:ascii="Times New Roman" w:eastAsia="Times New Roman" w:hAnsi="Times New Roman" w:cs="Times New Roman"/>
          <w:color w:val="000000"/>
          <w:sz w:val="24"/>
          <w:szCs w:val="24"/>
        </w:rPr>
        <w:t>в течение 30 секунд необходимо запомнить, а затем нарисовать, все что запомнили.</w:t>
      </w:r>
    </w:p>
    <w:p w:rsidR="00F14072" w:rsidRPr="00932351" w:rsidRDefault="00F14072" w:rsidP="00CD5658">
      <w:pPr>
        <w:shd w:val="clear" w:color="auto" w:fill="FFFFFF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32351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Вопросы для  запоминания</w:t>
      </w:r>
      <w:r w:rsidRPr="00932351"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  <w:r w:rsidR="002D40E8" w:rsidRPr="0093235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а </w:t>
      </w:r>
      <w:r w:rsidR="005D0A46" w:rsidRPr="00932351">
        <w:rPr>
          <w:rFonts w:ascii="Times New Roman" w:eastAsia="Times New Roman" w:hAnsi="Times New Roman" w:cs="Times New Roman"/>
          <w:color w:val="000000"/>
          <w:sz w:val="24"/>
          <w:szCs w:val="24"/>
        </w:rPr>
        <w:t>я хочу, чтобы вы еще</w:t>
      </w:r>
      <w:r w:rsidR="002D40E8" w:rsidRPr="0093235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раз напомним Незнайке, что было нарисовано на нашей картинке, чтобы он лучше</w:t>
      </w:r>
      <w:r w:rsidR="001114EF" w:rsidRPr="0093235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все</w:t>
      </w:r>
      <w:r w:rsidR="002D40E8" w:rsidRPr="0093235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запомнил.</w:t>
      </w:r>
    </w:p>
    <w:p w:rsidR="00F14072" w:rsidRPr="00932351" w:rsidRDefault="00F14072" w:rsidP="00CD5658">
      <w:pPr>
        <w:pStyle w:val="a3"/>
        <w:numPr>
          <w:ilvl w:val="0"/>
          <w:numId w:val="23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32351">
        <w:rPr>
          <w:rFonts w:ascii="Times New Roman" w:eastAsia="Times New Roman" w:hAnsi="Times New Roman" w:cs="Times New Roman"/>
          <w:color w:val="000000"/>
          <w:sz w:val="24"/>
          <w:szCs w:val="24"/>
        </w:rPr>
        <w:t>Сколько было на картинке цыплят (2).</w:t>
      </w:r>
    </w:p>
    <w:p w:rsidR="00F14072" w:rsidRPr="00932351" w:rsidRDefault="00F14072" w:rsidP="00CD5658">
      <w:pPr>
        <w:pStyle w:val="a3"/>
        <w:numPr>
          <w:ilvl w:val="0"/>
          <w:numId w:val="23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32351">
        <w:rPr>
          <w:rFonts w:ascii="Times New Roman" w:eastAsia="Times New Roman" w:hAnsi="Times New Roman" w:cs="Times New Roman"/>
          <w:color w:val="000000"/>
          <w:sz w:val="24"/>
          <w:szCs w:val="24"/>
        </w:rPr>
        <w:t>Сколько было птиц (2).</w:t>
      </w:r>
    </w:p>
    <w:p w:rsidR="00F14072" w:rsidRPr="00932351" w:rsidRDefault="00F14072" w:rsidP="00CD5658">
      <w:pPr>
        <w:pStyle w:val="a3"/>
        <w:numPr>
          <w:ilvl w:val="0"/>
          <w:numId w:val="23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32351">
        <w:rPr>
          <w:rFonts w:ascii="Times New Roman" w:eastAsia="Times New Roman" w:hAnsi="Times New Roman" w:cs="Times New Roman"/>
          <w:color w:val="000000"/>
          <w:sz w:val="24"/>
          <w:szCs w:val="24"/>
        </w:rPr>
        <w:t>Сколько было муравьев (1).</w:t>
      </w:r>
    </w:p>
    <w:p w:rsidR="00F14072" w:rsidRPr="00932351" w:rsidRDefault="00F14072" w:rsidP="00CD5658">
      <w:pPr>
        <w:pStyle w:val="a3"/>
        <w:numPr>
          <w:ilvl w:val="0"/>
          <w:numId w:val="23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32351">
        <w:rPr>
          <w:rFonts w:ascii="Times New Roman" w:eastAsia="Times New Roman" w:hAnsi="Times New Roman" w:cs="Times New Roman"/>
          <w:color w:val="000000"/>
          <w:sz w:val="24"/>
          <w:szCs w:val="24"/>
        </w:rPr>
        <w:t>Сколько было бабочек (1).</w:t>
      </w:r>
    </w:p>
    <w:p w:rsidR="00F14072" w:rsidRPr="00932351" w:rsidRDefault="00F14072" w:rsidP="00CD5658">
      <w:pPr>
        <w:pStyle w:val="a3"/>
        <w:numPr>
          <w:ilvl w:val="0"/>
          <w:numId w:val="23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32351">
        <w:rPr>
          <w:rFonts w:ascii="Times New Roman" w:eastAsia="Times New Roman" w:hAnsi="Times New Roman" w:cs="Times New Roman"/>
          <w:color w:val="000000"/>
          <w:sz w:val="24"/>
          <w:szCs w:val="24"/>
        </w:rPr>
        <w:t>Сколько было грибов (2).</w:t>
      </w:r>
    </w:p>
    <w:p w:rsidR="00F14072" w:rsidRPr="00932351" w:rsidRDefault="00F14072" w:rsidP="00CD5658">
      <w:pPr>
        <w:pStyle w:val="a3"/>
        <w:numPr>
          <w:ilvl w:val="0"/>
          <w:numId w:val="23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32351">
        <w:rPr>
          <w:rFonts w:ascii="Times New Roman" w:eastAsia="Times New Roman" w:hAnsi="Times New Roman" w:cs="Times New Roman"/>
          <w:color w:val="000000"/>
          <w:sz w:val="24"/>
          <w:szCs w:val="24"/>
        </w:rPr>
        <w:t>Сколько было пеньков (3).</w:t>
      </w:r>
    </w:p>
    <w:p w:rsidR="00F14072" w:rsidRPr="00932351" w:rsidRDefault="00F14072" w:rsidP="00CD5658">
      <w:pPr>
        <w:pStyle w:val="a3"/>
        <w:numPr>
          <w:ilvl w:val="0"/>
          <w:numId w:val="23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32351">
        <w:rPr>
          <w:rFonts w:ascii="Times New Roman" w:eastAsia="Times New Roman" w:hAnsi="Times New Roman" w:cs="Times New Roman"/>
          <w:color w:val="000000"/>
          <w:sz w:val="24"/>
          <w:szCs w:val="24"/>
        </w:rPr>
        <w:t>Сколько было улиток (1).</w:t>
      </w:r>
    </w:p>
    <w:p w:rsidR="00F14072" w:rsidRPr="00932351" w:rsidRDefault="00F14072" w:rsidP="00CD5658">
      <w:pPr>
        <w:pStyle w:val="a3"/>
        <w:numPr>
          <w:ilvl w:val="0"/>
          <w:numId w:val="23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32351">
        <w:rPr>
          <w:rFonts w:ascii="Times New Roman" w:eastAsia="Times New Roman" w:hAnsi="Times New Roman" w:cs="Times New Roman"/>
          <w:color w:val="000000"/>
          <w:sz w:val="24"/>
          <w:szCs w:val="24"/>
        </w:rPr>
        <w:t>А что еще было на картинке (солнце, цветы, трава, земля).</w:t>
      </w:r>
    </w:p>
    <w:p w:rsidR="001114EF" w:rsidRPr="00932351" w:rsidRDefault="00932351" w:rsidP="00CD5658">
      <w:pPr>
        <w:shd w:val="clear" w:color="auto" w:fill="FFFFFF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32351">
        <w:rPr>
          <w:rFonts w:ascii="Times New Roman" w:hAnsi="Times New Roman" w:cs="Times New Roman"/>
          <w:b/>
          <w:bCs/>
        </w:rPr>
        <w:t>Дефектолог</w:t>
      </w:r>
      <w:r w:rsidR="001114EF" w:rsidRPr="00932351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: </w:t>
      </w:r>
      <w:r w:rsidR="001114EF" w:rsidRPr="0093235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Молодцы. Я </w:t>
      </w:r>
      <w:proofErr w:type="gramStart"/>
      <w:r w:rsidR="001114EF" w:rsidRPr="00932351">
        <w:rPr>
          <w:rFonts w:ascii="Times New Roman" w:eastAsia="Times New Roman" w:hAnsi="Times New Roman" w:cs="Times New Roman"/>
          <w:color w:val="000000"/>
          <w:sz w:val="24"/>
          <w:szCs w:val="24"/>
        </w:rPr>
        <w:t>думаю</w:t>
      </w:r>
      <w:proofErr w:type="gramEnd"/>
      <w:r w:rsidR="001114EF" w:rsidRPr="0093235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мы помогли Незнайке запомнить нарисованное. Вы согласны со мной? А тем временем Незнайка увидел новое задание № 5. И успел его уже выполнить, начал срисовывать узор, постоянно отвлекался, в результате у него получалось то правильно, то неправильно. Нужно найти ошибки и исправить их.</w:t>
      </w:r>
    </w:p>
    <w:p w:rsidR="00E16DF1" w:rsidRPr="00932351" w:rsidRDefault="00F14072" w:rsidP="00CD5658">
      <w:pPr>
        <w:shd w:val="clear" w:color="auto" w:fill="FFFFFF"/>
        <w:autoSpaceDE w:val="0"/>
        <w:autoSpaceDN w:val="0"/>
        <w:adjustRightInd w:val="0"/>
        <w:spacing w:after="0" w:line="240" w:lineRule="auto"/>
        <w:ind w:firstLine="284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32351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2.5. Упражнение </w:t>
      </w:r>
      <w:r w:rsidR="00E16DF1" w:rsidRPr="00932351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«Где ошибся </w:t>
      </w:r>
      <w:r w:rsidRPr="00932351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Незнайка</w:t>
      </w:r>
      <w:r w:rsidR="00E16DF1" w:rsidRPr="00932351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?»</w:t>
      </w:r>
    </w:p>
    <w:p w:rsidR="00E16DF1" w:rsidRPr="00932351" w:rsidRDefault="00E16DF1" w:rsidP="00CD5658">
      <w:pPr>
        <w:shd w:val="clear" w:color="auto" w:fill="FFFFFF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932351">
        <w:rPr>
          <w:rFonts w:ascii="Times New Roman" w:hAnsi="Times New Roman" w:cs="Times New Roman"/>
          <w:b/>
          <w:i/>
          <w:sz w:val="24"/>
          <w:szCs w:val="24"/>
        </w:rPr>
        <w:t xml:space="preserve">  </w:t>
      </w:r>
      <w:r w:rsidRPr="00932351">
        <w:rPr>
          <w:rFonts w:ascii="Times New Roman" w:hAnsi="Times New Roman" w:cs="Times New Roman"/>
          <w:b/>
          <w:sz w:val="24"/>
          <w:szCs w:val="24"/>
        </w:rPr>
        <w:t>Цель:</w:t>
      </w:r>
      <w:r w:rsidRPr="00932351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932351">
        <w:rPr>
          <w:rFonts w:ascii="Times New Roman" w:eastAsia="Times New Roman" w:hAnsi="Times New Roman" w:cs="Times New Roman"/>
          <w:color w:val="000000"/>
          <w:sz w:val="24"/>
          <w:szCs w:val="24"/>
        </w:rPr>
        <w:t>развитие  внимания, усидчивости</w:t>
      </w:r>
    </w:p>
    <w:p w:rsidR="00E16DF1" w:rsidRPr="00932351" w:rsidRDefault="001114EF" w:rsidP="00CD5658">
      <w:pPr>
        <w:shd w:val="clear" w:color="auto" w:fill="FFFFFF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32351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Инструкция:</w:t>
      </w:r>
      <w:r w:rsidRPr="0093235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Найдите</w:t>
      </w:r>
      <w:r w:rsidR="00E16DF1" w:rsidRPr="0093235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ошибки и исправ</w:t>
      </w:r>
      <w:r w:rsidRPr="00932351">
        <w:rPr>
          <w:rFonts w:ascii="Times New Roman" w:eastAsia="Times New Roman" w:hAnsi="Times New Roman" w:cs="Times New Roman"/>
          <w:color w:val="000000"/>
          <w:sz w:val="24"/>
          <w:szCs w:val="24"/>
        </w:rPr>
        <w:t>ьте</w:t>
      </w:r>
      <w:r w:rsidR="00E16DF1" w:rsidRPr="0093235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их.</w:t>
      </w:r>
    </w:p>
    <w:p w:rsidR="00CD5658" w:rsidRPr="00CD5658" w:rsidRDefault="00CD5658" w:rsidP="00CD5658">
      <w:pPr>
        <w:shd w:val="clear" w:color="auto" w:fill="FFFFFF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D565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-142875</wp:posOffset>
            </wp:positionH>
            <wp:positionV relativeFrom="paragraph">
              <wp:posOffset>225425</wp:posOffset>
            </wp:positionV>
            <wp:extent cx="6229350" cy="1581150"/>
            <wp:effectExtent l="19050" t="0" r="0" b="0"/>
            <wp:wrapSquare wrapText="bothSides"/>
            <wp:docPr id="1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22624" t="6650" r="11765" b="642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114EF" w:rsidRPr="00932351" w:rsidRDefault="00932351" w:rsidP="00CD5658">
      <w:pPr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D5658">
        <w:rPr>
          <w:rFonts w:ascii="Times New Roman" w:hAnsi="Times New Roman" w:cs="Times New Roman"/>
          <w:b/>
          <w:bCs/>
        </w:rPr>
        <w:t>Дефектолог</w:t>
      </w:r>
      <w:r w:rsidRPr="00CD5658">
        <w:rPr>
          <w:rFonts w:ascii="Times New Roman" w:hAnsi="Times New Roman" w:cs="Times New Roman"/>
          <w:b/>
          <w:sz w:val="24"/>
          <w:szCs w:val="24"/>
        </w:rPr>
        <w:t>:</w:t>
      </w:r>
      <w:r w:rsidR="001114EF" w:rsidRPr="00932351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1114EF" w:rsidRPr="00932351">
        <w:rPr>
          <w:rFonts w:ascii="Times New Roman" w:eastAsia="Calibri" w:hAnsi="Times New Roman" w:cs="Times New Roman"/>
          <w:sz w:val="24"/>
          <w:szCs w:val="24"/>
        </w:rPr>
        <w:t>молодцы все хорошо справили</w:t>
      </w:r>
      <w:r w:rsidR="001114EF" w:rsidRPr="00932351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сь с заданием. Но это еще не все Незнайки </w:t>
      </w:r>
      <w:r w:rsidR="006774B6" w:rsidRPr="00932351">
        <w:rPr>
          <w:rFonts w:ascii="Times New Roman" w:eastAsia="Calibri" w:hAnsi="Times New Roman" w:cs="Times New Roman"/>
          <w:sz w:val="24"/>
          <w:szCs w:val="24"/>
        </w:rPr>
        <w:t>увидел</w:t>
      </w:r>
      <w:r w:rsidR="001114EF" w:rsidRPr="00932351">
        <w:rPr>
          <w:rFonts w:ascii="Times New Roman" w:eastAsia="Calibri" w:hAnsi="Times New Roman" w:cs="Times New Roman"/>
          <w:sz w:val="24"/>
          <w:szCs w:val="24"/>
        </w:rPr>
        <w:t xml:space="preserve"> последнее задание № 6</w:t>
      </w:r>
      <w:r w:rsidR="006774B6" w:rsidRPr="00932351">
        <w:rPr>
          <w:rFonts w:ascii="Times New Roman" w:eastAsia="Calibri" w:hAnsi="Times New Roman" w:cs="Times New Roman"/>
          <w:sz w:val="24"/>
          <w:szCs w:val="24"/>
        </w:rPr>
        <w:t>. А называется оно «Пространственный диктант».</w:t>
      </w:r>
    </w:p>
    <w:p w:rsidR="009A218F" w:rsidRPr="00932351" w:rsidRDefault="002D40E8" w:rsidP="00CD5658">
      <w:pPr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284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932351">
        <w:rPr>
          <w:rFonts w:ascii="Times New Roman" w:eastAsia="Calibri" w:hAnsi="Times New Roman" w:cs="Times New Roman"/>
          <w:b/>
          <w:sz w:val="24"/>
          <w:szCs w:val="24"/>
        </w:rPr>
        <w:t xml:space="preserve">2.6. Упражнение </w:t>
      </w:r>
      <w:r w:rsidR="009A218F" w:rsidRPr="00932351">
        <w:rPr>
          <w:rFonts w:ascii="Times New Roman" w:eastAsia="Calibri" w:hAnsi="Times New Roman" w:cs="Times New Roman"/>
          <w:b/>
          <w:sz w:val="24"/>
          <w:szCs w:val="24"/>
        </w:rPr>
        <w:t>«Пространственный диктант»</w:t>
      </w:r>
    </w:p>
    <w:p w:rsidR="003B0B47" w:rsidRPr="00932351" w:rsidRDefault="003B0B47" w:rsidP="00CD5658">
      <w:pPr>
        <w:pStyle w:val="Style19"/>
        <w:widowControl/>
        <w:tabs>
          <w:tab w:val="left" w:pos="709"/>
        </w:tabs>
        <w:spacing w:line="374" w:lineRule="exact"/>
        <w:ind w:firstLine="284"/>
        <w:rPr>
          <w:rStyle w:val="FontStyle198"/>
          <w:rFonts w:ascii="Times New Roman" w:hAnsi="Times New Roman" w:cs="Times New Roman"/>
          <w:b/>
          <w:i/>
          <w:sz w:val="24"/>
          <w:szCs w:val="24"/>
        </w:rPr>
      </w:pPr>
      <w:r w:rsidRPr="00932351">
        <w:rPr>
          <w:rStyle w:val="FontStyle198"/>
          <w:rFonts w:ascii="Times New Roman" w:hAnsi="Times New Roman" w:cs="Times New Roman"/>
          <w:b/>
          <w:sz w:val="24"/>
          <w:szCs w:val="24"/>
        </w:rPr>
        <w:t>Цель</w:t>
      </w:r>
      <w:r w:rsidRPr="00932351">
        <w:rPr>
          <w:rStyle w:val="FontStyle198"/>
          <w:rFonts w:ascii="Times New Roman" w:hAnsi="Times New Roman" w:cs="Times New Roman"/>
          <w:sz w:val="24"/>
          <w:szCs w:val="24"/>
        </w:rPr>
        <w:t>: развитие графических навыков, пространственной ориентации, зрительно моторной координации</w:t>
      </w:r>
    </w:p>
    <w:p w:rsidR="006774B6" w:rsidRPr="00932351" w:rsidRDefault="002D40E8" w:rsidP="00CD5658">
      <w:pPr>
        <w:pStyle w:val="a7"/>
        <w:tabs>
          <w:tab w:val="left" w:pos="709"/>
        </w:tabs>
        <w:ind w:left="0" w:firstLine="284"/>
        <w:jc w:val="both"/>
      </w:pPr>
      <w:r w:rsidRPr="00932351">
        <w:rPr>
          <w:b/>
        </w:rPr>
        <w:t>Инструкция:</w:t>
      </w:r>
      <w:r w:rsidRPr="00932351">
        <w:t xml:space="preserve"> </w:t>
      </w:r>
      <w:r w:rsidR="006774B6" w:rsidRPr="00932351">
        <w:t>Вам нужно</w:t>
      </w:r>
      <w:r w:rsidR="009A218F" w:rsidRPr="00932351">
        <w:t xml:space="preserve"> на листе бумаги </w:t>
      </w:r>
      <w:r w:rsidR="006774B6" w:rsidRPr="00932351">
        <w:t>нарисовать</w:t>
      </w:r>
      <w:r w:rsidR="009A218F" w:rsidRPr="00932351">
        <w:t xml:space="preserve"> геометрически</w:t>
      </w:r>
      <w:r w:rsidR="006774B6" w:rsidRPr="00932351">
        <w:t>е</w:t>
      </w:r>
      <w:r w:rsidR="009A218F" w:rsidRPr="00932351">
        <w:t xml:space="preserve"> фигур</w:t>
      </w:r>
      <w:r w:rsidR="006774B6" w:rsidRPr="00932351">
        <w:t>ы, под диктовку.</w:t>
      </w:r>
      <w:r w:rsidR="009A218F" w:rsidRPr="00932351">
        <w:t xml:space="preserve"> </w:t>
      </w:r>
      <w:r w:rsidR="006774B6" w:rsidRPr="00932351">
        <w:t xml:space="preserve">Слушаем и </w:t>
      </w:r>
      <w:proofErr w:type="gramStart"/>
      <w:r w:rsidR="006774B6" w:rsidRPr="00932351">
        <w:t>выполняем задания внимательно, не отвлекаясь</w:t>
      </w:r>
      <w:proofErr w:type="gramEnd"/>
      <w:r w:rsidR="006774B6" w:rsidRPr="00932351">
        <w:t>.</w:t>
      </w:r>
    </w:p>
    <w:p w:rsidR="002D40E8" w:rsidRPr="00932351" w:rsidRDefault="009A218F" w:rsidP="00CD5658">
      <w:pPr>
        <w:pStyle w:val="a7"/>
        <w:tabs>
          <w:tab w:val="left" w:pos="709"/>
        </w:tabs>
        <w:ind w:left="0" w:firstLine="284"/>
        <w:jc w:val="both"/>
      </w:pPr>
      <w:r w:rsidRPr="00932351">
        <w:t xml:space="preserve">После того, как диктант будет завершен, правильность раскладки контролируется с помощью образца, который готовится заранее, либо с помощью пошагового повторения текста инструкции. </w:t>
      </w:r>
    </w:p>
    <w:p w:rsidR="009A218F" w:rsidRPr="00932351" w:rsidRDefault="006774B6" w:rsidP="00CD5658">
      <w:pPr>
        <w:pStyle w:val="a7"/>
        <w:ind w:left="0" w:firstLine="284"/>
        <w:jc w:val="both"/>
        <w:rPr>
          <w:b/>
        </w:rPr>
      </w:pPr>
      <w:r w:rsidRPr="00932351">
        <w:rPr>
          <w:b/>
        </w:rPr>
        <w:t>Задания</w:t>
      </w:r>
      <w:r w:rsidR="009A218F" w:rsidRPr="00932351">
        <w:rPr>
          <w:b/>
        </w:rPr>
        <w:t>:</w:t>
      </w:r>
      <w:r w:rsidRPr="00932351">
        <w:rPr>
          <w:b/>
        </w:rPr>
        <w:t xml:space="preserve"> </w:t>
      </w:r>
    </w:p>
    <w:p w:rsidR="009A218F" w:rsidRPr="00932351" w:rsidRDefault="009A218F" w:rsidP="00CD5658">
      <w:pPr>
        <w:pStyle w:val="a7"/>
        <w:numPr>
          <w:ilvl w:val="1"/>
          <w:numId w:val="24"/>
        </w:numPr>
        <w:tabs>
          <w:tab w:val="clear" w:pos="1440"/>
          <w:tab w:val="num" w:pos="0"/>
        </w:tabs>
        <w:ind w:left="0" w:firstLine="284"/>
        <w:jc w:val="both"/>
      </w:pPr>
      <w:r w:rsidRPr="00932351">
        <w:t xml:space="preserve">в центр листа </w:t>
      </w:r>
      <w:r w:rsidR="00C046C6" w:rsidRPr="00932351">
        <w:t>нарисуйте</w:t>
      </w:r>
      <w:r w:rsidRPr="00932351">
        <w:t xml:space="preserve"> красный квадрат</w:t>
      </w:r>
    </w:p>
    <w:p w:rsidR="009A218F" w:rsidRPr="00932351" w:rsidRDefault="009A218F" w:rsidP="00CD5658">
      <w:pPr>
        <w:pStyle w:val="a7"/>
        <w:numPr>
          <w:ilvl w:val="1"/>
          <w:numId w:val="24"/>
        </w:numPr>
        <w:tabs>
          <w:tab w:val="clear" w:pos="1440"/>
          <w:tab w:val="num" w:pos="0"/>
        </w:tabs>
        <w:ind w:left="0" w:firstLine="284"/>
        <w:jc w:val="both"/>
      </w:pPr>
      <w:r w:rsidRPr="00932351">
        <w:t xml:space="preserve">справа от красного квадрата </w:t>
      </w:r>
      <w:r w:rsidR="00C046C6" w:rsidRPr="00932351">
        <w:t>нарисуйте</w:t>
      </w:r>
      <w:r w:rsidRPr="00932351">
        <w:t xml:space="preserve"> синий квадрат</w:t>
      </w:r>
    </w:p>
    <w:p w:rsidR="009A218F" w:rsidRPr="00932351" w:rsidRDefault="009A218F" w:rsidP="00CD5658">
      <w:pPr>
        <w:pStyle w:val="a7"/>
        <w:numPr>
          <w:ilvl w:val="1"/>
          <w:numId w:val="24"/>
        </w:numPr>
        <w:tabs>
          <w:tab w:val="clear" w:pos="1440"/>
          <w:tab w:val="num" w:pos="0"/>
        </w:tabs>
        <w:ind w:left="0" w:firstLine="284"/>
        <w:jc w:val="both"/>
      </w:pPr>
      <w:r w:rsidRPr="00932351">
        <w:t xml:space="preserve">сверху от синего квадрата </w:t>
      </w:r>
      <w:r w:rsidR="00C046C6" w:rsidRPr="00932351">
        <w:t>нарисуйте</w:t>
      </w:r>
      <w:r w:rsidRPr="00932351">
        <w:t xml:space="preserve"> синий треугольник</w:t>
      </w:r>
    </w:p>
    <w:p w:rsidR="009A218F" w:rsidRPr="00932351" w:rsidRDefault="009A218F" w:rsidP="00CD5658">
      <w:pPr>
        <w:pStyle w:val="a7"/>
        <w:numPr>
          <w:ilvl w:val="1"/>
          <w:numId w:val="24"/>
        </w:numPr>
        <w:tabs>
          <w:tab w:val="clear" w:pos="1440"/>
          <w:tab w:val="num" w:pos="0"/>
        </w:tabs>
        <w:ind w:left="0" w:firstLine="284"/>
        <w:jc w:val="both"/>
      </w:pPr>
      <w:r w:rsidRPr="00932351">
        <w:t xml:space="preserve">снизу от красного квадрата </w:t>
      </w:r>
      <w:r w:rsidR="00C046C6" w:rsidRPr="00932351">
        <w:t>нарисуйте</w:t>
      </w:r>
      <w:r w:rsidRPr="00932351">
        <w:t xml:space="preserve"> зеленый треугольник.</w:t>
      </w:r>
    </w:p>
    <w:p w:rsidR="009A218F" w:rsidRPr="00932351" w:rsidRDefault="00C046C6" w:rsidP="00CD5658">
      <w:pPr>
        <w:pStyle w:val="a7"/>
        <w:numPr>
          <w:ilvl w:val="1"/>
          <w:numId w:val="24"/>
        </w:numPr>
        <w:tabs>
          <w:tab w:val="clear" w:pos="1440"/>
          <w:tab w:val="num" w:pos="0"/>
        </w:tabs>
        <w:ind w:left="0" w:firstLine="284"/>
        <w:jc w:val="both"/>
      </w:pPr>
      <w:r w:rsidRPr="00932351">
        <w:t>Напишите</w:t>
      </w:r>
      <w:r w:rsidR="009A218F" w:rsidRPr="00932351">
        <w:t xml:space="preserve"> букву</w:t>
      </w:r>
      <w:proofErr w:type="gramStart"/>
      <w:r w:rsidR="009A218F" w:rsidRPr="00932351">
        <w:t xml:space="preserve"> О</w:t>
      </w:r>
      <w:proofErr w:type="gramEnd"/>
    </w:p>
    <w:p w:rsidR="009A218F" w:rsidRPr="00932351" w:rsidRDefault="009A218F" w:rsidP="00CD5658">
      <w:pPr>
        <w:pStyle w:val="a7"/>
        <w:numPr>
          <w:ilvl w:val="1"/>
          <w:numId w:val="24"/>
        </w:numPr>
        <w:tabs>
          <w:tab w:val="clear" w:pos="1440"/>
          <w:tab w:val="num" w:pos="0"/>
        </w:tabs>
        <w:ind w:left="0" w:firstLine="284"/>
        <w:jc w:val="both"/>
      </w:pPr>
      <w:r w:rsidRPr="00932351">
        <w:t xml:space="preserve">Справа о нее </w:t>
      </w:r>
      <w:r w:rsidR="00C046C6" w:rsidRPr="00932351">
        <w:t>напишите</w:t>
      </w:r>
      <w:r w:rsidRPr="00932351">
        <w:t xml:space="preserve"> букву</w:t>
      </w:r>
      <w:proofErr w:type="gramStart"/>
      <w:r w:rsidRPr="00932351">
        <w:t xml:space="preserve"> К</w:t>
      </w:r>
      <w:proofErr w:type="gramEnd"/>
    </w:p>
    <w:p w:rsidR="009A218F" w:rsidRPr="00932351" w:rsidRDefault="009A218F" w:rsidP="00CD5658">
      <w:pPr>
        <w:pStyle w:val="a7"/>
        <w:numPr>
          <w:ilvl w:val="1"/>
          <w:numId w:val="24"/>
        </w:numPr>
        <w:tabs>
          <w:tab w:val="clear" w:pos="1440"/>
          <w:tab w:val="num" w:pos="0"/>
        </w:tabs>
        <w:ind w:left="0" w:firstLine="284"/>
        <w:jc w:val="both"/>
      </w:pPr>
      <w:r w:rsidRPr="00932351">
        <w:t>Слева от буквы</w:t>
      </w:r>
      <w:proofErr w:type="gramStart"/>
      <w:r w:rsidRPr="00932351">
        <w:t xml:space="preserve"> О</w:t>
      </w:r>
      <w:proofErr w:type="gramEnd"/>
      <w:r w:rsidRPr="00932351">
        <w:t xml:space="preserve"> </w:t>
      </w:r>
      <w:r w:rsidR="00C046C6" w:rsidRPr="00932351">
        <w:t>напишите</w:t>
      </w:r>
      <w:r w:rsidRPr="00932351">
        <w:t xml:space="preserve"> букву С.</w:t>
      </w:r>
    </w:p>
    <w:p w:rsidR="009A218F" w:rsidRPr="00932351" w:rsidRDefault="009A218F" w:rsidP="00CD5658">
      <w:pPr>
        <w:pStyle w:val="a7"/>
        <w:numPr>
          <w:ilvl w:val="1"/>
          <w:numId w:val="24"/>
        </w:numPr>
        <w:tabs>
          <w:tab w:val="clear" w:pos="1440"/>
          <w:tab w:val="num" w:pos="0"/>
        </w:tabs>
        <w:ind w:left="0" w:firstLine="284"/>
        <w:jc w:val="both"/>
      </w:pPr>
      <w:r w:rsidRPr="00932351">
        <w:t>Какое слово получилось?</w:t>
      </w:r>
      <w:r w:rsidR="00C046C6" w:rsidRPr="00932351">
        <w:t xml:space="preserve"> (СОК)</w:t>
      </w:r>
    </w:p>
    <w:p w:rsidR="00C046C6" w:rsidRPr="00932351" w:rsidRDefault="00C046C6" w:rsidP="00CD5658">
      <w:pPr>
        <w:pStyle w:val="a7"/>
        <w:ind w:left="0" w:firstLine="284"/>
        <w:jc w:val="both"/>
      </w:pPr>
      <w:r w:rsidRPr="00932351">
        <w:rPr>
          <w:b/>
        </w:rPr>
        <w:t xml:space="preserve"> </w:t>
      </w:r>
      <w:r w:rsidR="00146C00">
        <w:rPr>
          <w:b/>
        </w:rPr>
        <w:t>Дефектолог</w:t>
      </w:r>
      <w:r w:rsidR="00C652C7" w:rsidRPr="00932351">
        <w:rPr>
          <w:b/>
        </w:rPr>
        <w:t>:</w:t>
      </w:r>
      <w:r w:rsidRPr="00932351">
        <w:t xml:space="preserve"> А сейчас ваш сосед оценит</w:t>
      </w:r>
      <w:r w:rsidR="00C652C7" w:rsidRPr="00932351">
        <w:t>, насколько</w:t>
      </w:r>
      <w:r w:rsidRPr="00932351">
        <w:t xml:space="preserve"> правильно вы выполнили «Пространственный диктант». Молодцы! </w:t>
      </w:r>
    </w:p>
    <w:p w:rsidR="00C046C6" w:rsidRPr="00932351" w:rsidRDefault="00C046C6" w:rsidP="00CD5658">
      <w:pPr>
        <w:pStyle w:val="Style19"/>
        <w:widowControl/>
        <w:numPr>
          <w:ilvl w:val="2"/>
          <w:numId w:val="3"/>
        </w:numPr>
        <w:spacing w:line="374" w:lineRule="exact"/>
        <w:ind w:left="0" w:firstLine="284"/>
        <w:jc w:val="center"/>
        <w:rPr>
          <w:rStyle w:val="FontStyle198"/>
          <w:rFonts w:ascii="Times New Roman" w:hAnsi="Times New Roman" w:cs="Times New Roman"/>
          <w:b/>
          <w:sz w:val="24"/>
          <w:szCs w:val="24"/>
          <w:lang w:val="en-US"/>
        </w:rPr>
      </w:pPr>
      <w:proofErr w:type="spellStart"/>
      <w:r w:rsidRPr="00932351">
        <w:rPr>
          <w:rStyle w:val="FontStyle198"/>
          <w:rFonts w:ascii="Times New Roman" w:hAnsi="Times New Roman" w:cs="Times New Roman"/>
          <w:b/>
          <w:sz w:val="24"/>
          <w:szCs w:val="24"/>
          <w:lang w:val="en-US"/>
        </w:rPr>
        <w:t>Заключительная</w:t>
      </w:r>
      <w:proofErr w:type="spellEnd"/>
      <w:r w:rsidRPr="00932351">
        <w:rPr>
          <w:rStyle w:val="FontStyle198"/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Pr="00932351">
        <w:rPr>
          <w:rStyle w:val="FontStyle198"/>
          <w:rFonts w:ascii="Times New Roman" w:hAnsi="Times New Roman" w:cs="Times New Roman"/>
          <w:b/>
          <w:sz w:val="24"/>
          <w:szCs w:val="24"/>
          <w:lang w:val="en-US"/>
        </w:rPr>
        <w:t>часть</w:t>
      </w:r>
      <w:proofErr w:type="spellEnd"/>
    </w:p>
    <w:p w:rsidR="00C046C6" w:rsidRPr="00932351" w:rsidRDefault="00C046C6" w:rsidP="00CD5658">
      <w:pPr>
        <w:pStyle w:val="Style19"/>
        <w:widowControl/>
        <w:spacing w:line="374" w:lineRule="exact"/>
        <w:ind w:firstLine="284"/>
        <w:jc w:val="center"/>
        <w:rPr>
          <w:rStyle w:val="FontStyle198"/>
          <w:rFonts w:ascii="Times New Roman" w:hAnsi="Times New Roman" w:cs="Times New Roman"/>
          <w:b/>
          <w:sz w:val="24"/>
          <w:szCs w:val="24"/>
        </w:rPr>
      </w:pPr>
      <w:r w:rsidRPr="00932351">
        <w:rPr>
          <w:rStyle w:val="FontStyle198"/>
          <w:rFonts w:ascii="Times New Roman" w:hAnsi="Times New Roman" w:cs="Times New Roman"/>
          <w:b/>
          <w:sz w:val="24"/>
          <w:szCs w:val="24"/>
        </w:rPr>
        <w:t>3.1. Рефлексия</w:t>
      </w:r>
    </w:p>
    <w:p w:rsidR="0026219D" w:rsidRPr="00932351" w:rsidRDefault="00C046C6" w:rsidP="00CD5658">
      <w:pPr>
        <w:pStyle w:val="a9"/>
        <w:shd w:val="clear" w:color="auto" w:fill="FFFFFF"/>
        <w:spacing w:before="0" w:beforeAutospacing="0" w:after="0" w:afterAutospacing="0"/>
        <w:ind w:firstLine="284"/>
        <w:jc w:val="both"/>
      </w:pPr>
      <w:r w:rsidRPr="00932351">
        <w:rPr>
          <w:rFonts w:eastAsia="Calibri"/>
          <w:b/>
          <w:bCs/>
        </w:rPr>
        <w:t xml:space="preserve">Подведение  итога  занятия.  </w:t>
      </w:r>
      <w:r w:rsidR="0026219D" w:rsidRPr="00932351">
        <w:t xml:space="preserve">Молодцы ребята. А как вы </w:t>
      </w:r>
      <w:proofErr w:type="gramStart"/>
      <w:r w:rsidR="0026219D" w:rsidRPr="00932351">
        <w:t>думаете</w:t>
      </w:r>
      <w:proofErr w:type="gramEnd"/>
      <w:r w:rsidR="0026219D" w:rsidRPr="00932351">
        <w:t xml:space="preserve"> помогли ли мы ответь на вопрос незнайки «Что нужно делать, для того чтобы стать умным?»</w:t>
      </w:r>
    </w:p>
    <w:p w:rsidR="0026219D" w:rsidRPr="00932351" w:rsidRDefault="0026219D" w:rsidP="00CD5658">
      <w:pPr>
        <w:pStyle w:val="a9"/>
        <w:shd w:val="clear" w:color="auto" w:fill="FFFFFF"/>
        <w:spacing w:before="0" w:beforeAutospacing="0" w:after="0" w:afterAutospacing="0"/>
        <w:ind w:firstLine="284"/>
        <w:jc w:val="both"/>
      </w:pPr>
      <w:r w:rsidRPr="00932351">
        <w:t xml:space="preserve">- Напомните мне еще раз, «Что нужно </w:t>
      </w:r>
      <w:proofErr w:type="gramStart"/>
      <w:r w:rsidRPr="00932351">
        <w:t>делать</w:t>
      </w:r>
      <w:proofErr w:type="gramEnd"/>
      <w:r w:rsidRPr="00932351">
        <w:t xml:space="preserve"> чтобы стать умным?»</w:t>
      </w:r>
    </w:p>
    <w:p w:rsidR="00C046C6" w:rsidRPr="00932351" w:rsidRDefault="0026219D" w:rsidP="00CD5658">
      <w:pPr>
        <w:numPr>
          <w:ilvl w:val="0"/>
          <w:numId w:val="25"/>
        </w:numPr>
        <w:suppressAutoHyphens/>
        <w:spacing w:after="0" w:line="240" w:lineRule="auto"/>
        <w:ind w:left="0" w:firstLine="284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932351">
        <w:rPr>
          <w:rFonts w:ascii="Times New Roman" w:eastAsia="Calibri" w:hAnsi="Times New Roman" w:cs="Times New Roman"/>
          <w:bCs/>
          <w:sz w:val="24"/>
          <w:szCs w:val="24"/>
        </w:rPr>
        <w:t>П</w:t>
      </w:r>
      <w:r w:rsidR="00C046C6" w:rsidRPr="00932351">
        <w:rPr>
          <w:rFonts w:ascii="Times New Roman" w:eastAsia="Calibri" w:hAnsi="Times New Roman" w:cs="Times New Roman"/>
          <w:bCs/>
          <w:sz w:val="24"/>
          <w:szCs w:val="24"/>
        </w:rPr>
        <w:t xml:space="preserve">онравилось </w:t>
      </w:r>
      <w:r w:rsidRPr="00932351">
        <w:rPr>
          <w:rFonts w:ascii="Times New Roman" w:eastAsia="Calibri" w:hAnsi="Times New Roman" w:cs="Times New Roman"/>
          <w:bCs/>
          <w:sz w:val="24"/>
          <w:szCs w:val="24"/>
        </w:rPr>
        <w:t xml:space="preserve">вам </w:t>
      </w:r>
      <w:r w:rsidR="003B0B47" w:rsidRPr="00932351">
        <w:rPr>
          <w:rFonts w:ascii="Times New Roman" w:eastAsia="Calibri" w:hAnsi="Times New Roman" w:cs="Times New Roman"/>
          <w:bCs/>
          <w:sz w:val="24"/>
          <w:szCs w:val="24"/>
        </w:rPr>
        <w:t>помогать Незнайке</w:t>
      </w:r>
      <w:r w:rsidR="00C046C6" w:rsidRPr="00932351">
        <w:rPr>
          <w:rFonts w:ascii="Times New Roman" w:eastAsia="Calibri" w:hAnsi="Times New Roman" w:cs="Times New Roman"/>
          <w:bCs/>
          <w:sz w:val="24"/>
          <w:szCs w:val="24"/>
        </w:rPr>
        <w:t>?</w:t>
      </w:r>
    </w:p>
    <w:p w:rsidR="00C046C6" w:rsidRPr="00932351" w:rsidRDefault="00C046C6" w:rsidP="00CD5658">
      <w:pPr>
        <w:numPr>
          <w:ilvl w:val="0"/>
          <w:numId w:val="25"/>
        </w:numPr>
        <w:suppressAutoHyphens/>
        <w:spacing w:after="0" w:line="240" w:lineRule="auto"/>
        <w:ind w:left="0" w:firstLine="284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932351">
        <w:rPr>
          <w:rFonts w:ascii="Times New Roman" w:eastAsia="Calibri" w:hAnsi="Times New Roman" w:cs="Times New Roman"/>
          <w:bCs/>
          <w:sz w:val="24"/>
          <w:szCs w:val="24"/>
        </w:rPr>
        <w:t>Что больше всего понравилось?</w:t>
      </w:r>
    </w:p>
    <w:p w:rsidR="00C652C7" w:rsidRPr="00932351" w:rsidRDefault="00C652C7" w:rsidP="00CD5658">
      <w:pPr>
        <w:numPr>
          <w:ilvl w:val="0"/>
          <w:numId w:val="25"/>
        </w:numPr>
        <w:suppressAutoHyphens/>
        <w:spacing w:after="0" w:line="240" w:lineRule="auto"/>
        <w:ind w:left="0" w:firstLine="284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932351">
        <w:rPr>
          <w:rFonts w:ascii="Times New Roman" w:eastAsia="Calibri" w:hAnsi="Times New Roman" w:cs="Times New Roman"/>
          <w:bCs/>
          <w:sz w:val="24"/>
          <w:szCs w:val="24"/>
        </w:rPr>
        <w:t>Что было сложным на занятии?</w:t>
      </w:r>
    </w:p>
    <w:p w:rsidR="0026219D" w:rsidRPr="00932351" w:rsidRDefault="00932351" w:rsidP="00CD5658">
      <w:pPr>
        <w:pStyle w:val="Style19"/>
        <w:spacing w:line="374" w:lineRule="exact"/>
        <w:ind w:firstLine="284"/>
        <w:rPr>
          <w:rFonts w:ascii="Times New Roman" w:hAnsi="Times New Roman" w:cs="Times New Roman"/>
          <w:bCs/>
        </w:rPr>
      </w:pPr>
      <w:r w:rsidRPr="00932351">
        <w:rPr>
          <w:rFonts w:ascii="Times New Roman" w:hAnsi="Times New Roman" w:cs="Times New Roman"/>
          <w:b/>
          <w:bCs/>
        </w:rPr>
        <w:t>Дефектолог</w:t>
      </w:r>
      <w:r w:rsidRPr="00932351">
        <w:rPr>
          <w:rFonts w:ascii="Times New Roman" w:hAnsi="Times New Roman" w:cs="Times New Roman"/>
          <w:b/>
        </w:rPr>
        <w:t>:</w:t>
      </w:r>
      <w:r w:rsidR="0026219D" w:rsidRPr="00932351">
        <w:rPr>
          <w:rFonts w:ascii="Times New Roman" w:hAnsi="Times New Roman" w:cs="Times New Roman"/>
          <w:b/>
          <w:bCs/>
        </w:rPr>
        <w:t xml:space="preserve"> </w:t>
      </w:r>
      <w:r w:rsidR="0026219D" w:rsidRPr="00932351">
        <w:rPr>
          <w:rFonts w:ascii="Times New Roman" w:hAnsi="Times New Roman" w:cs="Times New Roman"/>
          <w:bCs/>
        </w:rPr>
        <w:t xml:space="preserve">Ребята у вас на столах лежат </w:t>
      </w:r>
      <w:proofErr w:type="spellStart"/>
      <w:r w:rsidR="0026219D" w:rsidRPr="00932351">
        <w:rPr>
          <w:rFonts w:ascii="Times New Roman" w:hAnsi="Times New Roman" w:cs="Times New Roman"/>
          <w:bCs/>
        </w:rPr>
        <w:t>стикеры</w:t>
      </w:r>
      <w:proofErr w:type="spellEnd"/>
      <w:r w:rsidR="0026219D" w:rsidRPr="00932351">
        <w:rPr>
          <w:rFonts w:ascii="Times New Roman" w:hAnsi="Times New Roman" w:cs="Times New Roman"/>
          <w:bCs/>
        </w:rPr>
        <w:t xml:space="preserve"> самоклеящиеся. Вы должны выбрать для себя </w:t>
      </w:r>
    </w:p>
    <w:p w:rsidR="0026219D" w:rsidRPr="00932351" w:rsidRDefault="0026219D" w:rsidP="00CD5658">
      <w:pPr>
        <w:pStyle w:val="Style19"/>
        <w:spacing w:line="374" w:lineRule="exact"/>
        <w:ind w:firstLine="284"/>
        <w:rPr>
          <w:rFonts w:ascii="Times New Roman" w:hAnsi="Times New Roman" w:cs="Times New Roman"/>
          <w:b/>
        </w:rPr>
      </w:pPr>
      <w:r w:rsidRPr="00932351">
        <w:rPr>
          <w:rFonts w:ascii="Times New Roman" w:hAnsi="Times New Roman" w:cs="Times New Roman"/>
          <w:b/>
          <w:bCs/>
        </w:rPr>
        <w:t xml:space="preserve">Инструкция: </w:t>
      </w:r>
      <w:r w:rsidRPr="00932351">
        <w:rPr>
          <w:rFonts w:ascii="Times New Roman" w:hAnsi="Times New Roman" w:cs="Times New Roman"/>
        </w:rPr>
        <w:t>«Оцените свое настроение»</w:t>
      </w:r>
      <w:r w:rsidRPr="00932351">
        <w:rPr>
          <w:rFonts w:ascii="Times New Roman" w:hAnsi="Times New Roman" w:cs="Times New Roman"/>
          <w:b/>
        </w:rPr>
        <w:t xml:space="preserve"> </w:t>
      </w:r>
    </w:p>
    <w:p w:rsidR="0026219D" w:rsidRPr="00932351" w:rsidRDefault="0026219D" w:rsidP="00CD5658">
      <w:pPr>
        <w:pStyle w:val="a3"/>
        <w:numPr>
          <w:ilvl w:val="0"/>
          <w:numId w:val="33"/>
        </w:numPr>
        <w:suppressAutoHyphens/>
        <w:spacing w:after="0" w:line="240" w:lineRule="auto"/>
        <w:ind w:left="0" w:firstLine="284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932351">
        <w:rPr>
          <w:rFonts w:ascii="Times New Roman" w:eastAsia="Calibri" w:hAnsi="Times New Roman" w:cs="Times New Roman"/>
          <w:bCs/>
          <w:sz w:val="24"/>
          <w:szCs w:val="24"/>
        </w:rPr>
        <w:t>Зеленый цвет – у меня отличное настроение</w:t>
      </w:r>
    </w:p>
    <w:p w:rsidR="0026219D" w:rsidRPr="00932351" w:rsidRDefault="0026219D" w:rsidP="00CD5658">
      <w:pPr>
        <w:pStyle w:val="a3"/>
        <w:numPr>
          <w:ilvl w:val="0"/>
          <w:numId w:val="33"/>
        </w:numPr>
        <w:suppressAutoHyphens/>
        <w:spacing w:after="0" w:line="240" w:lineRule="auto"/>
        <w:ind w:left="0" w:firstLine="284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932351">
        <w:rPr>
          <w:rFonts w:ascii="Times New Roman" w:eastAsia="Calibri" w:hAnsi="Times New Roman" w:cs="Times New Roman"/>
          <w:bCs/>
          <w:sz w:val="24"/>
          <w:szCs w:val="24"/>
        </w:rPr>
        <w:t>Желтый цвет – у меня хорошее настроение</w:t>
      </w:r>
    </w:p>
    <w:p w:rsidR="0026219D" w:rsidRPr="00932351" w:rsidRDefault="0026219D" w:rsidP="00CD5658">
      <w:pPr>
        <w:pStyle w:val="a3"/>
        <w:numPr>
          <w:ilvl w:val="0"/>
          <w:numId w:val="33"/>
        </w:numPr>
        <w:suppressAutoHyphens/>
        <w:spacing w:after="0" w:line="240" w:lineRule="auto"/>
        <w:ind w:left="0" w:firstLine="284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932351">
        <w:rPr>
          <w:rFonts w:ascii="Times New Roman" w:eastAsia="Calibri" w:hAnsi="Times New Roman" w:cs="Times New Roman"/>
          <w:bCs/>
          <w:sz w:val="24"/>
          <w:szCs w:val="24"/>
        </w:rPr>
        <w:t>Красный цвет – у меня плохое настроение</w:t>
      </w:r>
    </w:p>
    <w:p w:rsidR="0026219D" w:rsidRPr="00932351" w:rsidRDefault="0026219D" w:rsidP="00CD5658">
      <w:pPr>
        <w:suppressAutoHyphens/>
        <w:spacing w:after="0" w:line="240" w:lineRule="auto"/>
        <w:ind w:firstLine="284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C652C7" w:rsidRPr="00932351" w:rsidRDefault="00C046C6" w:rsidP="00CD5658">
      <w:pPr>
        <w:numPr>
          <w:ilvl w:val="0"/>
          <w:numId w:val="25"/>
        </w:numPr>
        <w:suppressAutoHyphens/>
        <w:spacing w:after="0" w:line="240" w:lineRule="auto"/>
        <w:ind w:left="0" w:firstLine="284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932351">
        <w:rPr>
          <w:rFonts w:ascii="Times New Roman" w:eastAsia="Calibri" w:hAnsi="Times New Roman" w:cs="Times New Roman"/>
          <w:sz w:val="24"/>
          <w:szCs w:val="24"/>
        </w:rPr>
        <w:t>Как вы думаете, мы достигли цели нашего занятия?</w:t>
      </w:r>
      <w:r w:rsidR="00C652C7" w:rsidRPr="00932351">
        <w:rPr>
          <w:rFonts w:ascii="Times New Roman" w:hAnsi="Times New Roman" w:cs="Times New Roman"/>
          <w:sz w:val="24"/>
          <w:szCs w:val="24"/>
        </w:rPr>
        <w:t xml:space="preserve"> (тренировали свою память, внимание, мышление).</w:t>
      </w:r>
    </w:p>
    <w:p w:rsidR="00C046C6" w:rsidRPr="00932351" w:rsidRDefault="00C046C6" w:rsidP="00CD5658">
      <w:pPr>
        <w:numPr>
          <w:ilvl w:val="0"/>
          <w:numId w:val="25"/>
        </w:numPr>
        <w:suppressAutoHyphens/>
        <w:spacing w:after="0" w:line="240" w:lineRule="auto"/>
        <w:ind w:left="0" w:firstLine="284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932351">
        <w:rPr>
          <w:rFonts w:ascii="Times New Roman" w:eastAsia="Calibri" w:hAnsi="Times New Roman" w:cs="Times New Roman"/>
          <w:sz w:val="24"/>
          <w:szCs w:val="24"/>
        </w:rPr>
        <w:t>Чему научились? (Да, действительно мы научились…</w:t>
      </w:r>
      <w:proofErr w:type="gramStart"/>
      <w:r w:rsidRPr="00932351">
        <w:rPr>
          <w:rFonts w:ascii="Times New Roman" w:eastAsia="Calibri" w:hAnsi="Times New Roman" w:cs="Times New Roman"/>
          <w:sz w:val="24"/>
          <w:szCs w:val="24"/>
        </w:rPr>
        <w:t>)</w:t>
      </w:r>
      <w:r w:rsidR="00C652C7" w:rsidRPr="00932351">
        <w:rPr>
          <w:rFonts w:ascii="Times New Roman" w:hAnsi="Times New Roman" w:cs="Times New Roman"/>
          <w:sz w:val="24"/>
          <w:szCs w:val="24"/>
        </w:rPr>
        <w:t>(</w:t>
      </w:r>
      <w:proofErr w:type="gramEnd"/>
      <w:r w:rsidR="00C652C7" w:rsidRPr="00932351">
        <w:rPr>
          <w:rFonts w:ascii="Times New Roman" w:hAnsi="Times New Roman" w:cs="Times New Roman"/>
          <w:sz w:val="24"/>
          <w:szCs w:val="24"/>
        </w:rPr>
        <w:t>тренировали свою память, внимание, мышление)</w:t>
      </w:r>
    </w:p>
    <w:p w:rsidR="00C652C7" w:rsidRPr="00932351" w:rsidRDefault="00C652C7" w:rsidP="00CD5658">
      <w:pPr>
        <w:suppressAutoHyphens/>
        <w:spacing w:after="0" w:line="240" w:lineRule="auto"/>
        <w:ind w:firstLine="284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4401FD" w:rsidRPr="00932351" w:rsidRDefault="004401FD" w:rsidP="00CD5658">
      <w:pPr>
        <w:pStyle w:val="a9"/>
        <w:shd w:val="clear" w:color="auto" w:fill="FFFFFF"/>
        <w:spacing w:before="0" w:beforeAutospacing="0" w:after="0" w:afterAutospacing="0"/>
        <w:ind w:firstLine="284"/>
        <w:jc w:val="both"/>
        <w:rPr>
          <w:b/>
        </w:rPr>
      </w:pPr>
      <w:r w:rsidRPr="00932351">
        <w:rPr>
          <w:b/>
        </w:rPr>
        <w:t>Формируемые УУД:</w:t>
      </w:r>
    </w:p>
    <w:p w:rsidR="004401FD" w:rsidRPr="00932351" w:rsidRDefault="004401FD" w:rsidP="00CD5658">
      <w:pPr>
        <w:pStyle w:val="a3"/>
        <w:numPr>
          <w:ilvl w:val="0"/>
          <w:numId w:val="16"/>
        </w:numPr>
        <w:spacing w:after="0" w:line="240" w:lineRule="auto"/>
        <w:ind w:left="0" w:firstLine="284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32351">
        <w:rPr>
          <w:rFonts w:ascii="Times New Roman" w:eastAsia="Times New Roman" w:hAnsi="Times New Roman" w:cs="Times New Roman"/>
          <w:b/>
          <w:sz w:val="24"/>
          <w:szCs w:val="24"/>
        </w:rPr>
        <w:t>Личностные:</w:t>
      </w:r>
    </w:p>
    <w:p w:rsidR="004401FD" w:rsidRPr="00932351" w:rsidRDefault="004401FD" w:rsidP="00CD5658">
      <w:pPr>
        <w:numPr>
          <w:ilvl w:val="0"/>
          <w:numId w:val="5"/>
        </w:numPr>
        <w:tabs>
          <w:tab w:val="left" w:pos="360"/>
        </w:tabs>
        <w:suppressAutoHyphens/>
        <w:spacing w:after="0" w:line="240" w:lineRule="auto"/>
        <w:ind w:left="0"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32351">
        <w:rPr>
          <w:rFonts w:ascii="Times New Roman" w:eastAsia="Calibri" w:hAnsi="Times New Roman" w:cs="Times New Roman"/>
          <w:sz w:val="24"/>
          <w:szCs w:val="24"/>
        </w:rPr>
        <w:t>развитие познавательных интересов.</w:t>
      </w:r>
    </w:p>
    <w:p w:rsidR="004401FD" w:rsidRPr="00932351" w:rsidRDefault="004401FD" w:rsidP="00CD5658">
      <w:pPr>
        <w:spacing w:after="0" w:line="240" w:lineRule="auto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32351">
        <w:rPr>
          <w:rFonts w:ascii="Times New Roman" w:eastAsia="Calibri" w:hAnsi="Times New Roman" w:cs="Times New Roman"/>
          <w:sz w:val="24"/>
          <w:szCs w:val="24"/>
        </w:rPr>
        <w:t xml:space="preserve">Средством достижения этих результатов служат: задания, развивающие психические процессы, развитие самопознания. </w:t>
      </w:r>
    </w:p>
    <w:p w:rsidR="004401FD" w:rsidRPr="00932351" w:rsidRDefault="004401FD" w:rsidP="00CD5658">
      <w:pPr>
        <w:spacing w:after="0" w:line="240" w:lineRule="auto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932351">
        <w:rPr>
          <w:rFonts w:ascii="Times New Roman" w:eastAsia="Calibri" w:hAnsi="Times New Roman" w:cs="Times New Roman"/>
          <w:sz w:val="24"/>
          <w:szCs w:val="24"/>
        </w:rPr>
        <w:t>Метапредметными</w:t>
      </w:r>
      <w:proofErr w:type="spellEnd"/>
      <w:r w:rsidRPr="00932351">
        <w:rPr>
          <w:rFonts w:ascii="Times New Roman" w:eastAsia="Calibri" w:hAnsi="Times New Roman" w:cs="Times New Roman"/>
          <w:sz w:val="24"/>
          <w:szCs w:val="24"/>
        </w:rPr>
        <w:t xml:space="preserve"> результатами является формирование УУД.</w:t>
      </w:r>
    </w:p>
    <w:p w:rsidR="004401FD" w:rsidRPr="00932351" w:rsidRDefault="004401FD" w:rsidP="00CD5658">
      <w:pPr>
        <w:pStyle w:val="a3"/>
        <w:numPr>
          <w:ilvl w:val="0"/>
          <w:numId w:val="16"/>
        </w:numPr>
        <w:spacing w:after="0" w:line="240" w:lineRule="auto"/>
        <w:ind w:left="0" w:firstLine="284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932351">
        <w:rPr>
          <w:rFonts w:ascii="Times New Roman" w:eastAsia="Times New Roman" w:hAnsi="Times New Roman" w:cs="Times New Roman"/>
          <w:b/>
          <w:bCs/>
          <w:sz w:val="24"/>
          <w:szCs w:val="24"/>
        </w:rPr>
        <w:t>Регулятивные:</w:t>
      </w:r>
    </w:p>
    <w:p w:rsidR="004401FD" w:rsidRPr="00932351" w:rsidRDefault="004401FD" w:rsidP="00CD5658">
      <w:pPr>
        <w:numPr>
          <w:ilvl w:val="0"/>
          <w:numId w:val="6"/>
        </w:numPr>
        <w:tabs>
          <w:tab w:val="left" w:pos="360"/>
        </w:tabs>
        <w:suppressAutoHyphens/>
        <w:spacing w:after="0" w:line="240" w:lineRule="auto"/>
        <w:ind w:left="0"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32351">
        <w:rPr>
          <w:rFonts w:ascii="Times New Roman" w:eastAsia="Calibri" w:hAnsi="Times New Roman" w:cs="Times New Roman"/>
          <w:sz w:val="24"/>
          <w:szCs w:val="24"/>
        </w:rPr>
        <w:t xml:space="preserve">определить и формировать цель деятельности на занятии с помощью </w:t>
      </w:r>
      <w:r w:rsidRPr="00932351">
        <w:rPr>
          <w:rFonts w:ascii="Times New Roman" w:hAnsi="Times New Roman" w:cs="Times New Roman"/>
          <w:sz w:val="24"/>
          <w:szCs w:val="24"/>
        </w:rPr>
        <w:t>психолога;</w:t>
      </w:r>
    </w:p>
    <w:p w:rsidR="004401FD" w:rsidRPr="00932351" w:rsidRDefault="004401FD" w:rsidP="00CD5658">
      <w:pPr>
        <w:numPr>
          <w:ilvl w:val="0"/>
          <w:numId w:val="7"/>
        </w:numPr>
        <w:tabs>
          <w:tab w:val="left" w:pos="360"/>
        </w:tabs>
        <w:suppressAutoHyphens/>
        <w:spacing w:after="0" w:line="240" w:lineRule="auto"/>
        <w:ind w:left="0"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32351">
        <w:rPr>
          <w:rFonts w:ascii="Times New Roman" w:eastAsia="Calibri" w:hAnsi="Times New Roman" w:cs="Times New Roman"/>
          <w:sz w:val="24"/>
          <w:szCs w:val="24"/>
        </w:rPr>
        <w:t>проговаривать последовательность действий на занятии;</w:t>
      </w:r>
    </w:p>
    <w:p w:rsidR="004401FD" w:rsidRPr="00932351" w:rsidRDefault="004401FD" w:rsidP="00CD5658">
      <w:pPr>
        <w:numPr>
          <w:ilvl w:val="0"/>
          <w:numId w:val="8"/>
        </w:numPr>
        <w:tabs>
          <w:tab w:val="left" w:pos="360"/>
        </w:tabs>
        <w:suppressAutoHyphens/>
        <w:spacing w:after="0" w:line="240" w:lineRule="auto"/>
        <w:ind w:left="0"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32351">
        <w:rPr>
          <w:rFonts w:ascii="Times New Roman" w:eastAsia="Calibri" w:hAnsi="Times New Roman" w:cs="Times New Roman"/>
          <w:sz w:val="24"/>
          <w:szCs w:val="24"/>
        </w:rPr>
        <w:t>учиться высказывать свое предположение;</w:t>
      </w:r>
    </w:p>
    <w:p w:rsidR="004401FD" w:rsidRPr="00932351" w:rsidRDefault="004401FD" w:rsidP="00CD5658">
      <w:pPr>
        <w:numPr>
          <w:ilvl w:val="0"/>
          <w:numId w:val="9"/>
        </w:numPr>
        <w:tabs>
          <w:tab w:val="left" w:pos="360"/>
        </w:tabs>
        <w:suppressAutoHyphens/>
        <w:spacing w:after="0" w:line="240" w:lineRule="auto"/>
        <w:ind w:left="0"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32351">
        <w:rPr>
          <w:rFonts w:ascii="Times New Roman" w:eastAsia="Calibri" w:hAnsi="Times New Roman" w:cs="Times New Roman"/>
          <w:sz w:val="24"/>
          <w:szCs w:val="24"/>
        </w:rPr>
        <w:t xml:space="preserve">учить работать по предложенному </w:t>
      </w:r>
      <w:r w:rsidRPr="00932351">
        <w:rPr>
          <w:rFonts w:ascii="Times New Roman" w:hAnsi="Times New Roman" w:cs="Times New Roman"/>
          <w:sz w:val="24"/>
          <w:szCs w:val="24"/>
        </w:rPr>
        <w:t>психологом</w:t>
      </w:r>
      <w:r w:rsidRPr="00932351">
        <w:rPr>
          <w:rFonts w:ascii="Times New Roman" w:eastAsia="Calibri" w:hAnsi="Times New Roman" w:cs="Times New Roman"/>
          <w:sz w:val="24"/>
          <w:szCs w:val="24"/>
        </w:rPr>
        <w:t xml:space="preserve"> плану.</w:t>
      </w:r>
    </w:p>
    <w:p w:rsidR="004401FD" w:rsidRPr="00932351" w:rsidRDefault="004401FD" w:rsidP="00CD5658">
      <w:pPr>
        <w:spacing w:after="0" w:line="240" w:lineRule="auto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32351">
        <w:rPr>
          <w:rFonts w:ascii="Times New Roman" w:eastAsia="Calibri" w:hAnsi="Times New Roman" w:cs="Times New Roman"/>
          <w:sz w:val="24"/>
          <w:szCs w:val="24"/>
        </w:rPr>
        <w:t>Средством формирования служит технология психологического саморегулирования.</w:t>
      </w:r>
    </w:p>
    <w:p w:rsidR="004401FD" w:rsidRPr="00932351" w:rsidRDefault="004401FD" w:rsidP="00CD5658">
      <w:pPr>
        <w:pStyle w:val="a3"/>
        <w:numPr>
          <w:ilvl w:val="0"/>
          <w:numId w:val="16"/>
        </w:numPr>
        <w:spacing w:after="0" w:line="240" w:lineRule="auto"/>
        <w:ind w:left="0" w:firstLine="284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932351">
        <w:rPr>
          <w:rFonts w:ascii="Times New Roman" w:eastAsia="Times New Roman" w:hAnsi="Times New Roman" w:cs="Times New Roman"/>
          <w:b/>
          <w:bCs/>
          <w:sz w:val="24"/>
          <w:szCs w:val="24"/>
        </w:rPr>
        <w:t>Познавательные:</w:t>
      </w:r>
    </w:p>
    <w:p w:rsidR="004401FD" w:rsidRPr="00932351" w:rsidRDefault="004401FD" w:rsidP="00CD5658">
      <w:pPr>
        <w:numPr>
          <w:ilvl w:val="0"/>
          <w:numId w:val="11"/>
        </w:numPr>
        <w:tabs>
          <w:tab w:val="left" w:pos="360"/>
        </w:tabs>
        <w:suppressAutoHyphens/>
        <w:spacing w:after="0" w:line="240" w:lineRule="auto"/>
        <w:ind w:left="0"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32351">
        <w:rPr>
          <w:rFonts w:ascii="Times New Roman" w:eastAsia="Calibri" w:hAnsi="Times New Roman" w:cs="Times New Roman"/>
          <w:sz w:val="24"/>
          <w:szCs w:val="24"/>
        </w:rPr>
        <w:t>уметь находить ответы на вопросы;</w:t>
      </w:r>
    </w:p>
    <w:p w:rsidR="004401FD" w:rsidRPr="00932351" w:rsidRDefault="004401FD" w:rsidP="00CD5658">
      <w:pPr>
        <w:numPr>
          <w:ilvl w:val="0"/>
          <w:numId w:val="12"/>
        </w:numPr>
        <w:tabs>
          <w:tab w:val="left" w:pos="360"/>
        </w:tabs>
        <w:suppressAutoHyphens/>
        <w:spacing w:after="0" w:line="240" w:lineRule="auto"/>
        <w:ind w:left="0"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32351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делать выводы в результате совместной работы </w:t>
      </w:r>
      <w:proofErr w:type="gramStart"/>
      <w:r w:rsidRPr="00932351">
        <w:rPr>
          <w:rFonts w:ascii="Times New Roman" w:hAnsi="Times New Roman" w:cs="Times New Roman"/>
          <w:sz w:val="24"/>
          <w:szCs w:val="24"/>
        </w:rPr>
        <w:t>обучающихся</w:t>
      </w:r>
      <w:proofErr w:type="gramEnd"/>
      <w:r w:rsidRPr="00932351">
        <w:rPr>
          <w:rFonts w:ascii="Times New Roman" w:hAnsi="Times New Roman" w:cs="Times New Roman"/>
          <w:sz w:val="24"/>
          <w:szCs w:val="24"/>
        </w:rPr>
        <w:t xml:space="preserve"> с психологом.</w:t>
      </w:r>
    </w:p>
    <w:p w:rsidR="004401FD" w:rsidRPr="00932351" w:rsidRDefault="004401FD" w:rsidP="00CD5658">
      <w:pPr>
        <w:spacing w:after="0" w:line="240" w:lineRule="auto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32351">
        <w:rPr>
          <w:rFonts w:ascii="Times New Roman" w:eastAsia="Calibri" w:hAnsi="Times New Roman" w:cs="Times New Roman"/>
          <w:sz w:val="24"/>
          <w:szCs w:val="24"/>
        </w:rPr>
        <w:t>Средством формирования служат логические, проблемные задания.</w:t>
      </w:r>
    </w:p>
    <w:p w:rsidR="004401FD" w:rsidRPr="00932351" w:rsidRDefault="004401FD" w:rsidP="00CD5658">
      <w:pPr>
        <w:pStyle w:val="a3"/>
        <w:numPr>
          <w:ilvl w:val="0"/>
          <w:numId w:val="16"/>
        </w:numPr>
        <w:spacing w:after="0" w:line="240" w:lineRule="auto"/>
        <w:ind w:left="0" w:firstLine="284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932351">
        <w:rPr>
          <w:rFonts w:ascii="Times New Roman" w:eastAsia="Times New Roman" w:hAnsi="Times New Roman" w:cs="Times New Roman"/>
          <w:b/>
          <w:bCs/>
          <w:sz w:val="24"/>
          <w:szCs w:val="24"/>
        </w:rPr>
        <w:t>Коммуникативные:</w:t>
      </w:r>
    </w:p>
    <w:p w:rsidR="004401FD" w:rsidRPr="00932351" w:rsidRDefault="004401FD" w:rsidP="00CD5658">
      <w:pPr>
        <w:numPr>
          <w:ilvl w:val="0"/>
          <w:numId w:val="13"/>
        </w:numPr>
        <w:tabs>
          <w:tab w:val="left" w:pos="360"/>
        </w:tabs>
        <w:suppressAutoHyphens/>
        <w:spacing w:after="0" w:line="240" w:lineRule="auto"/>
        <w:ind w:left="0"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32351">
        <w:rPr>
          <w:rFonts w:ascii="Times New Roman" w:eastAsia="Calibri" w:hAnsi="Times New Roman" w:cs="Times New Roman"/>
          <w:sz w:val="24"/>
          <w:szCs w:val="24"/>
        </w:rPr>
        <w:t>оформлять свои мысли в устной и письменной форме;</w:t>
      </w:r>
    </w:p>
    <w:p w:rsidR="004401FD" w:rsidRPr="00932351" w:rsidRDefault="004401FD" w:rsidP="00CD5658">
      <w:pPr>
        <w:numPr>
          <w:ilvl w:val="0"/>
          <w:numId w:val="14"/>
        </w:numPr>
        <w:tabs>
          <w:tab w:val="left" w:pos="360"/>
        </w:tabs>
        <w:suppressAutoHyphens/>
        <w:spacing w:after="0" w:line="240" w:lineRule="auto"/>
        <w:ind w:left="0"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32351">
        <w:rPr>
          <w:rFonts w:ascii="Times New Roman" w:eastAsia="Calibri" w:hAnsi="Times New Roman" w:cs="Times New Roman"/>
          <w:sz w:val="24"/>
          <w:szCs w:val="24"/>
        </w:rPr>
        <w:t>слушать и понимать речь других;</w:t>
      </w:r>
    </w:p>
    <w:p w:rsidR="004401FD" w:rsidRPr="00932351" w:rsidRDefault="004401FD" w:rsidP="00CD5658">
      <w:pPr>
        <w:numPr>
          <w:ilvl w:val="0"/>
          <w:numId w:val="15"/>
        </w:numPr>
        <w:tabs>
          <w:tab w:val="left" w:pos="360"/>
        </w:tabs>
        <w:suppressAutoHyphens/>
        <w:spacing w:after="0" w:line="240" w:lineRule="auto"/>
        <w:ind w:left="0"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32351">
        <w:rPr>
          <w:rFonts w:ascii="Times New Roman" w:eastAsia="Calibri" w:hAnsi="Times New Roman" w:cs="Times New Roman"/>
          <w:sz w:val="24"/>
          <w:szCs w:val="24"/>
        </w:rPr>
        <w:t>учиться работать в группе.</w:t>
      </w:r>
    </w:p>
    <w:p w:rsidR="004401FD" w:rsidRPr="00932351" w:rsidRDefault="004401FD" w:rsidP="00CD5658">
      <w:pPr>
        <w:spacing w:after="0" w:line="240" w:lineRule="auto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32351">
        <w:rPr>
          <w:rFonts w:ascii="Times New Roman" w:eastAsia="Calibri" w:hAnsi="Times New Roman" w:cs="Times New Roman"/>
          <w:sz w:val="24"/>
          <w:szCs w:val="24"/>
        </w:rPr>
        <w:t xml:space="preserve">Средством формирования служит продуктивное взаимодействие и сотрудничество со сверстниками и </w:t>
      </w:r>
      <w:r w:rsidRPr="00932351">
        <w:rPr>
          <w:rFonts w:ascii="Times New Roman" w:hAnsi="Times New Roman" w:cs="Times New Roman"/>
          <w:sz w:val="24"/>
          <w:szCs w:val="24"/>
        </w:rPr>
        <w:t>психологом</w:t>
      </w:r>
      <w:r w:rsidRPr="00932351">
        <w:rPr>
          <w:rFonts w:ascii="Times New Roman" w:eastAsia="Calibri" w:hAnsi="Times New Roman" w:cs="Times New Roman"/>
          <w:sz w:val="24"/>
          <w:szCs w:val="24"/>
        </w:rPr>
        <w:t>; уметь слушать и вступать в диалог, участвовать в коллективном решении проблем.</w:t>
      </w:r>
    </w:p>
    <w:p w:rsidR="00C046C6" w:rsidRPr="00932351" w:rsidRDefault="00C046C6" w:rsidP="00CD5658">
      <w:pPr>
        <w:pStyle w:val="Style19"/>
        <w:widowControl/>
        <w:spacing w:line="374" w:lineRule="exact"/>
        <w:ind w:firstLine="284"/>
        <w:rPr>
          <w:rStyle w:val="FontStyle198"/>
          <w:rFonts w:ascii="Times New Roman" w:hAnsi="Times New Roman" w:cs="Times New Roman"/>
          <w:b/>
          <w:sz w:val="24"/>
          <w:szCs w:val="24"/>
        </w:rPr>
      </w:pPr>
    </w:p>
    <w:p w:rsidR="00E16DF1" w:rsidRPr="00932351" w:rsidRDefault="00E16DF1" w:rsidP="00CD5658">
      <w:pPr>
        <w:pStyle w:val="Style19"/>
        <w:widowControl/>
        <w:spacing w:line="374" w:lineRule="exact"/>
        <w:ind w:firstLine="284"/>
        <w:rPr>
          <w:rStyle w:val="FontStyle198"/>
          <w:rFonts w:ascii="Times New Roman" w:hAnsi="Times New Roman" w:cs="Times New Roman"/>
          <w:b/>
          <w:sz w:val="24"/>
          <w:szCs w:val="24"/>
        </w:rPr>
      </w:pPr>
    </w:p>
    <w:p w:rsidR="00713EB8" w:rsidRPr="00932351" w:rsidRDefault="00713EB8" w:rsidP="00CD5658">
      <w:pPr>
        <w:pStyle w:val="Style19"/>
        <w:widowControl/>
        <w:spacing w:line="374" w:lineRule="exact"/>
        <w:ind w:firstLine="284"/>
        <w:rPr>
          <w:rStyle w:val="FontStyle198"/>
          <w:rFonts w:ascii="Times New Roman" w:hAnsi="Times New Roman" w:cs="Times New Roman"/>
          <w:b/>
          <w:sz w:val="24"/>
          <w:szCs w:val="24"/>
        </w:rPr>
      </w:pPr>
    </w:p>
    <w:p w:rsidR="00713EB8" w:rsidRPr="00932351" w:rsidRDefault="00713EB8" w:rsidP="008B130B">
      <w:pPr>
        <w:pStyle w:val="Style19"/>
        <w:widowControl/>
        <w:spacing w:line="374" w:lineRule="exact"/>
        <w:jc w:val="center"/>
        <w:rPr>
          <w:rStyle w:val="FontStyle198"/>
          <w:rFonts w:ascii="Times New Roman" w:hAnsi="Times New Roman" w:cs="Times New Roman"/>
          <w:b/>
          <w:sz w:val="24"/>
          <w:szCs w:val="24"/>
        </w:rPr>
      </w:pPr>
    </w:p>
    <w:p w:rsidR="003B0B47" w:rsidRPr="00932351" w:rsidRDefault="003B0B47" w:rsidP="008B130B">
      <w:pPr>
        <w:pStyle w:val="Style19"/>
        <w:widowControl/>
        <w:spacing w:line="374" w:lineRule="exact"/>
        <w:jc w:val="center"/>
        <w:rPr>
          <w:rStyle w:val="FontStyle198"/>
          <w:rFonts w:ascii="Times New Roman" w:hAnsi="Times New Roman" w:cs="Times New Roman"/>
          <w:b/>
          <w:sz w:val="24"/>
          <w:szCs w:val="24"/>
        </w:rPr>
      </w:pPr>
    </w:p>
    <w:p w:rsidR="003B0B47" w:rsidRPr="00932351" w:rsidRDefault="003B0B47" w:rsidP="008B130B">
      <w:pPr>
        <w:pStyle w:val="Style19"/>
        <w:widowControl/>
        <w:spacing w:line="374" w:lineRule="exact"/>
        <w:jc w:val="center"/>
        <w:rPr>
          <w:rStyle w:val="FontStyle198"/>
          <w:rFonts w:ascii="Times New Roman" w:hAnsi="Times New Roman" w:cs="Times New Roman"/>
          <w:b/>
          <w:sz w:val="24"/>
          <w:szCs w:val="24"/>
        </w:rPr>
      </w:pPr>
    </w:p>
    <w:p w:rsidR="003B0B47" w:rsidRPr="00932351" w:rsidRDefault="003B0B47" w:rsidP="008B130B">
      <w:pPr>
        <w:pStyle w:val="Style19"/>
        <w:widowControl/>
        <w:spacing w:line="374" w:lineRule="exact"/>
        <w:jc w:val="center"/>
        <w:rPr>
          <w:rStyle w:val="FontStyle198"/>
          <w:rFonts w:ascii="Times New Roman" w:hAnsi="Times New Roman" w:cs="Times New Roman"/>
          <w:b/>
          <w:sz w:val="24"/>
          <w:szCs w:val="24"/>
        </w:rPr>
      </w:pPr>
    </w:p>
    <w:p w:rsidR="003B0B47" w:rsidRPr="00932351" w:rsidRDefault="003B0B47" w:rsidP="008B130B">
      <w:pPr>
        <w:pStyle w:val="Style19"/>
        <w:widowControl/>
        <w:spacing w:line="374" w:lineRule="exact"/>
        <w:jc w:val="center"/>
        <w:rPr>
          <w:rStyle w:val="FontStyle198"/>
          <w:rFonts w:ascii="Times New Roman" w:hAnsi="Times New Roman" w:cs="Times New Roman"/>
          <w:b/>
          <w:sz w:val="24"/>
          <w:szCs w:val="24"/>
        </w:rPr>
      </w:pPr>
    </w:p>
    <w:p w:rsidR="003B0B47" w:rsidRPr="00932351" w:rsidRDefault="003B0B47" w:rsidP="008B130B">
      <w:pPr>
        <w:pStyle w:val="Style19"/>
        <w:widowControl/>
        <w:spacing w:line="374" w:lineRule="exact"/>
        <w:jc w:val="center"/>
        <w:rPr>
          <w:rStyle w:val="FontStyle198"/>
          <w:rFonts w:ascii="Times New Roman" w:hAnsi="Times New Roman" w:cs="Times New Roman"/>
          <w:b/>
          <w:sz w:val="24"/>
          <w:szCs w:val="24"/>
        </w:rPr>
      </w:pPr>
    </w:p>
    <w:p w:rsidR="003B0B47" w:rsidRPr="00932351" w:rsidRDefault="003B0B47" w:rsidP="008B130B">
      <w:pPr>
        <w:pStyle w:val="Style19"/>
        <w:widowControl/>
        <w:spacing w:line="374" w:lineRule="exact"/>
        <w:jc w:val="center"/>
        <w:rPr>
          <w:rStyle w:val="FontStyle198"/>
          <w:rFonts w:ascii="Times New Roman" w:hAnsi="Times New Roman" w:cs="Times New Roman"/>
          <w:b/>
          <w:sz w:val="24"/>
          <w:szCs w:val="24"/>
        </w:rPr>
      </w:pPr>
    </w:p>
    <w:p w:rsidR="003B0B47" w:rsidRPr="00932351" w:rsidRDefault="003B0B47" w:rsidP="008B130B">
      <w:pPr>
        <w:pStyle w:val="Style19"/>
        <w:widowControl/>
        <w:spacing w:line="374" w:lineRule="exact"/>
        <w:jc w:val="center"/>
        <w:rPr>
          <w:rStyle w:val="FontStyle198"/>
          <w:rFonts w:ascii="Times New Roman" w:hAnsi="Times New Roman" w:cs="Times New Roman"/>
          <w:b/>
          <w:sz w:val="24"/>
          <w:szCs w:val="24"/>
        </w:rPr>
      </w:pPr>
    </w:p>
    <w:p w:rsidR="003B0B47" w:rsidRPr="00932351" w:rsidRDefault="003B0B47" w:rsidP="008B130B">
      <w:pPr>
        <w:pStyle w:val="Style19"/>
        <w:widowControl/>
        <w:spacing w:line="374" w:lineRule="exact"/>
        <w:jc w:val="center"/>
        <w:rPr>
          <w:rStyle w:val="FontStyle198"/>
          <w:rFonts w:ascii="Times New Roman" w:hAnsi="Times New Roman" w:cs="Times New Roman"/>
          <w:b/>
          <w:sz w:val="24"/>
          <w:szCs w:val="24"/>
        </w:rPr>
      </w:pPr>
    </w:p>
    <w:p w:rsidR="003B0B47" w:rsidRPr="00932351" w:rsidRDefault="003B0B47" w:rsidP="008B130B">
      <w:pPr>
        <w:pStyle w:val="Style19"/>
        <w:widowControl/>
        <w:spacing w:line="374" w:lineRule="exact"/>
        <w:jc w:val="center"/>
        <w:rPr>
          <w:rStyle w:val="FontStyle198"/>
          <w:rFonts w:ascii="Times New Roman" w:hAnsi="Times New Roman" w:cs="Times New Roman"/>
          <w:b/>
          <w:sz w:val="24"/>
          <w:szCs w:val="24"/>
        </w:rPr>
      </w:pPr>
    </w:p>
    <w:p w:rsidR="003B0B47" w:rsidRPr="00932351" w:rsidRDefault="003B0B47" w:rsidP="008B130B">
      <w:pPr>
        <w:pStyle w:val="Style19"/>
        <w:widowControl/>
        <w:spacing w:line="374" w:lineRule="exact"/>
        <w:jc w:val="center"/>
        <w:rPr>
          <w:rStyle w:val="FontStyle198"/>
          <w:rFonts w:ascii="Times New Roman" w:hAnsi="Times New Roman" w:cs="Times New Roman"/>
          <w:b/>
          <w:sz w:val="24"/>
          <w:szCs w:val="24"/>
        </w:rPr>
      </w:pPr>
    </w:p>
    <w:p w:rsidR="003B0B47" w:rsidRPr="00932351" w:rsidRDefault="003B0B47" w:rsidP="008B130B">
      <w:pPr>
        <w:pStyle w:val="Style19"/>
        <w:widowControl/>
        <w:spacing w:line="374" w:lineRule="exact"/>
        <w:jc w:val="center"/>
        <w:rPr>
          <w:rStyle w:val="FontStyle198"/>
          <w:rFonts w:ascii="Times New Roman" w:hAnsi="Times New Roman" w:cs="Times New Roman"/>
          <w:b/>
          <w:sz w:val="24"/>
          <w:szCs w:val="24"/>
        </w:rPr>
      </w:pPr>
    </w:p>
    <w:p w:rsidR="003B0B47" w:rsidRPr="00932351" w:rsidRDefault="003B0B47" w:rsidP="008B130B">
      <w:pPr>
        <w:pStyle w:val="Style19"/>
        <w:widowControl/>
        <w:spacing w:line="374" w:lineRule="exact"/>
        <w:jc w:val="center"/>
        <w:rPr>
          <w:rStyle w:val="FontStyle198"/>
          <w:rFonts w:ascii="Times New Roman" w:hAnsi="Times New Roman" w:cs="Times New Roman"/>
          <w:b/>
          <w:sz w:val="24"/>
          <w:szCs w:val="24"/>
        </w:rPr>
      </w:pPr>
    </w:p>
    <w:p w:rsidR="003B0B47" w:rsidRDefault="003B0B47" w:rsidP="008B130B">
      <w:pPr>
        <w:pStyle w:val="Style19"/>
        <w:widowControl/>
        <w:spacing w:line="374" w:lineRule="exact"/>
        <w:jc w:val="center"/>
        <w:rPr>
          <w:rStyle w:val="FontStyle198"/>
          <w:rFonts w:ascii="Times New Roman" w:hAnsi="Times New Roman" w:cs="Times New Roman"/>
          <w:b/>
        </w:rPr>
      </w:pPr>
    </w:p>
    <w:p w:rsidR="00932351" w:rsidRDefault="00932351" w:rsidP="008B130B">
      <w:pPr>
        <w:pStyle w:val="Style19"/>
        <w:widowControl/>
        <w:spacing w:line="374" w:lineRule="exact"/>
        <w:jc w:val="center"/>
        <w:rPr>
          <w:rStyle w:val="FontStyle198"/>
          <w:rFonts w:ascii="Times New Roman" w:hAnsi="Times New Roman" w:cs="Times New Roman"/>
          <w:b/>
        </w:rPr>
      </w:pPr>
    </w:p>
    <w:p w:rsidR="00932351" w:rsidRDefault="00932351" w:rsidP="008B130B">
      <w:pPr>
        <w:pStyle w:val="Style19"/>
        <w:widowControl/>
        <w:spacing w:line="374" w:lineRule="exact"/>
        <w:jc w:val="center"/>
        <w:rPr>
          <w:rStyle w:val="FontStyle198"/>
          <w:rFonts w:ascii="Times New Roman" w:hAnsi="Times New Roman" w:cs="Times New Roman"/>
          <w:b/>
        </w:rPr>
      </w:pPr>
    </w:p>
    <w:p w:rsidR="0042237C" w:rsidRDefault="0042237C" w:rsidP="008B130B">
      <w:pPr>
        <w:pStyle w:val="Style19"/>
        <w:widowControl/>
        <w:spacing w:line="374" w:lineRule="exact"/>
        <w:jc w:val="center"/>
        <w:rPr>
          <w:rStyle w:val="FontStyle198"/>
          <w:rFonts w:ascii="Times New Roman" w:hAnsi="Times New Roman" w:cs="Times New Roman"/>
          <w:b/>
        </w:rPr>
      </w:pPr>
    </w:p>
    <w:p w:rsidR="0042237C" w:rsidRDefault="0042237C" w:rsidP="008B130B">
      <w:pPr>
        <w:pStyle w:val="Style19"/>
        <w:widowControl/>
        <w:spacing w:line="374" w:lineRule="exact"/>
        <w:jc w:val="center"/>
        <w:rPr>
          <w:rStyle w:val="FontStyle198"/>
          <w:rFonts w:ascii="Times New Roman" w:hAnsi="Times New Roman" w:cs="Times New Roman"/>
          <w:b/>
        </w:rPr>
      </w:pPr>
    </w:p>
    <w:p w:rsidR="0042237C" w:rsidRDefault="0042237C" w:rsidP="008B130B">
      <w:pPr>
        <w:pStyle w:val="Style19"/>
        <w:widowControl/>
        <w:spacing w:line="374" w:lineRule="exact"/>
        <w:jc w:val="center"/>
        <w:rPr>
          <w:rStyle w:val="FontStyle198"/>
          <w:rFonts w:ascii="Times New Roman" w:hAnsi="Times New Roman" w:cs="Times New Roman"/>
          <w:b/>
        </w:rPr>
      </w:pPr>
    </w:p>
    <w:p w:rsidR="0042237C" w:rsidRDefault="0042237C" w:rsidP="008B130B">
      <w:pPr>
        <w:pStyle w:val="Style19"/>
        <w:widowControl/>
        <w:spacing w:line="374" w:lineRule="exact"/>
        <w:jc w:val="center"/>
        <w:rPr>
          <w:rStyle w:val="FontStyle198"/>
          <w:rFonts w:ascii="Times New Roman" w:hAnsi="Times New Roman" w:cs="Times New Roman"/>
          <w:b/>
        </w:rPr>
      </w:pPr>
    </w:p>
    <w:p w:rsidR="0042237C" w:rsidRDefault="0042237C" w:rsidP="008B130B">
      <w:pPr>
        <w:pStyle w:val="Style19"/>
        <w:widowControl/>
        <w:spacing w:line="374" w:lineRule="exact"/>
        <w:jc w:val="center"/>
        <w:rPr>
          <w:rStyle w:val="FontStyle198"/>
          <w:rFonts w:ascii="Times New Roman" w:hAnsi="Times New Roman" w:cs="Times New Roman"/>
          <w:b/>
        </w:rPr>
      </w:pPr>
    </w:p>
    <w:p w:rsidR="0042237C" w:rsidRDefault="0042237C" w:rsidP="008B130B">
      <w:pPr>
        <w:pStyle w:val="Style19"/>
        <w:widowControl/>
        <w:spacing w:line="374" w:lineRule="exact"/>
        <w:jc w:val="center"/>
        <w:rPr>
          <w:rStyle w:val="FontStyle198"/>
          <w:rFonts w:ascii="Times New Roman" w:hAnsi="Times New Roman" w:cs="Times New Roman"/>
          <w:b/>
        </w:rPr>
      </w:pPr>
    </w:p>
    <w:p w:rsidR="0042237C" w:rsidRDefault="0042237C" w:rsidP="008B130B">
      <w:pPr>
        <w:pStyle w:val="Style19"/>
        <w:widowControl/>
        <w:spacing w:line="374" w:lineRule="exact"/>
        <w:jc w:val="center"/>
        <w:rPr>
          <w:rStyle w:val="FontStyle198"/>
          <w:rFonts w:ascii="Times New Roman" w:hAnsi="Times New Roman" w:cs="Times New Roman"/>
          <w:b/>
        </w:rPr>
      </w:pPr>
    </w:p>
    <w:p w:rsidR="0042237C" w:rsidRDefault="0042237C" w:rsidP="008B130B">
      <w:pPr>
        <w:pStyle w:val="Style19"/>
        <w:widowControl/>
        <w:spacing w:line="374" w:lineRule="exact"/>
        <w:jc w:val="center"/>
        <w:rPr>
          <w:rStyle w:val="FontStyle198"/>
          <w:rFonts w:ascii="Times New Roman" w:hAnsi="Times New Roman" w:cs="Times New Roman"/>
          <w:b/>
        </w:rPr>
      </w:pPr>
    </w:p>
    <w:p w:rsidR="0042237C" w:rsidRDefault="0042237C" w:rsidP="008B130B">
      <w:pPr>
        <w:pStyle w:val="Style19"/>
        <w:widowControl/>
        <w:spacing w:line="374" w:lineRule="exact"/>
        <w:jc w:val="center"/>
        <w:rPr>
          <w:rStyle w:val="FontStyle198"/>
          <w:rFonts w:ascii="Times New Roman" w:hAnsi="Times New Roman" w:cs="Times New Roman"/>
          <w:b/>
        </w:rPr>
      </w:pPr>
    </w:p>
    <w:p w:rsidR="0042237C" w:rsidRDefault="0042237C" w:rsidP="008B130B">
      <w:pPr>
        <w:pStyle w:val="Style19"/>
        <w:widowControl/>
        <w:spacing w:line="374" w:lineRule="exact"/>
        <w:jc w:val="center"/>
        <w:rPr>
          <w:rStyle w:val="FontStyle198"/>
          <w:rFonts w:ascii="Times New Roman" w:hAnsi="Times New Roman" w:cs="Times New Roman"/>
          <w:b/>
        </w:rPr>
      </w:pPr>
    </w:p>
    <w:p w:rsidR="0042237C" w:rsidRDefault="0042237C" w:rsidP="008B130B">
      <w:pPr>
        <w:pStyle w:val="Style19"/>
        <w:widowControl/>
        <w:spacing w:line="374" w:lineRule="exact"/>
        <w:jc w:val="center"/>
        <w:rPr>
          <w:rStyle w:val="FontStyle198"/>
          <w:rFonts w:ascii="Times New Roman" w:hAnsi="Times New Roman" w:cs="Times New Roman"/>
          <w:b/>
        </w:rPr>
      </w:pPr>
    </w:p>
    <w:p w:rsidR="0042237C" w:rsidRDefault="0042237C" w:rsidP="008B130B">
      <w:pPr>
        <w:pStyle w:val="Style19"/>
        <w:widowControl/>
        <w:spacing w:line="374" w:lineRule="exact"/>
        <w:jc w:val="center"/>
        <w:rPr>
          <w:rStyle w:val="FontStyle198"/>
          <w:rFonts w:ascii="Times New Roman" w:hAnsi="Times New Roman" w:cs="Times New Roman"/>
          <w:b/>
        </w:rPr>
      </w:pPr>
    </w:p>
    <w:p w:rsidR="0042237C" w:rsidRDefault="0042237C" w:rsidP="008B130B">
      <w:pPr>
        <w:pStyle w:val="Style19"/>
        <w:widowControl/>
        <w:spacing w:line="374" w:lineRule="exact"/>
        <w:jc w:val="center"/>
        <w:rPr>
          <w:rStyle w:val="FontStyle198"/>
          <w:rFonts w:ascii="Times New Roman" w:hAnsi="Times New Roman" w:cs="Times New Roman"/>
          <w:b/>
        </w:rPr>
      </w:pPr>
    </w:p>
    <w:p w:rsidR="0042237C" w:rsidRDefault="0042237C" w:rsidP="008B130B">
      <w:pPr>
        <w:pStyle w:val="Style19"/>
        <w:widowControl/>
        <w:spacing w:line="374" w:lineRule="exact"/>
        <w:jc w:val="center"/>
        <w:rPr>
          <w:rStyle w:val="FontStyle198"/>
          <w:rFonts w:ascii="Times New Roman" w:hAnsi="Times New Roman" w:cs="Times New Roman"/>
          <w:b/>
        </w:rPr>
      </w:pPr>
    </w:p>
    <w:p w:rsidR="0042237C" w:rsidRDefault="0042237C" w:rsidP="008B130B">
      <w:pPr>
        <w:pStyle w:val="Style19"/>
        <w:widowControl/>
        <w:spacing w:line="374" w:lineRule="exact"/>
        <w:jc w:val="center"/>
        <w:rPr>
          <w:rStyle w:val="FontStyle198"/>
          <w:rFonts w:ascii="Times New Roman" w:hAnsi="Times New Roman" w:cs="Times New Roman"/>
          <w:b/>
        </w:rPr>
      </w:pPr>
    </w:p>
    <w:p w:rsidR="0042237C" w:rsidRDefault="0042237C" w:rsidP="008B130B">
      <w:pPr>
        <w:pStyle w:val="Style19"/>
        <w:widowControl/>
        <w:spacing w:line="374" w:lineRule="exact"/>
        <w:jc w:val="center"/>
        <w:rPr>
          <w:rStyle w:val="FontStyle198"/>
          <w:rFonts w:ascii="Times New Roman" w:hAnsi="Times New Roman" w:cs="Times New Roman"/>
          <w:b/>
        </w:rPr>
      </w:pPr>
    </w:p>
    <w:p w:rsidR="0042237C" w:rsidRDefault="0042237C" w:rsidP="008B130B">
      <w:pPr>
        <w:pStyle w:val="Style19"/>
        <w:widowControl/>
        <w:spacing w:line="374" w:lineRule="exact"/>
        <w:jc w:val="center"/>
        <w:rPr>
          <w:rStyle w:val="FontStyle198"/>
          <w:rFonts w:ascii="Times New Roman" w:hAnsi="Times New Roman" w:cs="Times New Roman"/>
          <w:b/>
        </w:rPr>
      </w:pPr>
    </w:p>
    <w:p w:rsidR="000D75F2" w:rsidRDefault="000D75F2" w:rsidP="000D75F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4"/>
          <w:bdr w:val="none" w:sz="0" w:space="0" w:color="auto" w:frame="1"/>
          <w:shd w:val="clear" w:color="auto" w:fill="FFFFFF"/>
          <w:lang w:eastAsia="ru-RU"/>
        </w:rPr>
      </w:pPr>
      <w:r w:rsidRPr="000D75F2">
        <w:rPr>
          <w:rFonts w:ascii="Times New Roman" w:eastAsia="Times New Roman" w:hAnsi="Times New Roman" w:cs="Times New Roman"/>
          <w:b/>
          <w:bCs/>
          <w:color w:val="000000"/>
          <w:sz w:val="28"/>
          <w:szCs w:val="24"/>
          <w:bdr w:val="none" w:sz="0" w:space="0" w:color="auto" w:frame="1"/>
          <w:shd w:val="clear" w:color="auto" w:fill="FFFFFF"/>
          <w:lang w:eastAsia="ru-RU"/>
        </w:rPr>
        <w:t>Коррекционно-развивающее занятие</w:t>
      </w:r>
      <w:r w:rsidR="00CD5658">
        <w:rPr>
          <w:rFonts w:ascii="Times New Roman" w:eastAsia="Times New Roman" w:hAnsi="Times New Roman" w:cs="Times New Roman"/>
          <w:b/>
          <w:bCs/>
          <w:color w:val="000000"/>
          <w:sz w:val="28"/>
          <w:szCs w:val="24"/>
          <w:bdr w:val="none" w:sz="0" w:space="0" w:color="auto" w:frame="1"/>
          <w:shd w:val="clear" w:color="auto" w:fill="FFFFFF"/>
          <w:lang w:eastAsia="ru-RU"/>
        </w:rPr>
        <w:t xml:space="preserve"> 3 класс</w:t>
      </w:r>
    </w:p>
    <w:p w:rsidR="00CD5658" w:rsidRPr="000D75F2" w:rsidRDefault="00CD5658" w:rsidP="000D75F2">
      <w:pPr>
        <w:spacing w:after="0" w:line="240" w:lineRule="auto"/>
        <w:jc w:val="center"/>
        <w:rPr>
          <w:rStyle w:val="FontStyle198"/>
          <w:rFonts w:ascii="Times New Roman" w:eastAsia="Times New Roman" w:hAnsi="Times New Roman" w:cs="Times New Roman"/>
          <w:b/>
          <w:bCs/>
          <w:color w:val="000000"/>
          <w:szCs w:val="24"/>
          <w:bdr w:val="none" w:sz="0" w:space="0" w:color="auto" w:frame="1"/>
          <w:shd w:val="clear" w:color="auto" w:fill="FFFFFF"/>
          <w:lang w:eastAsia="ru-RU"/>
        </w:rPr>
      </w:pPr>
    </w:p>
    <w:p w:rsidR="008B130B" w:rsidRPr="000D75F2" w:rsidRDefault="008B130B" w:rsidP="003860AF">
      <w:pPr>
        <w:pStyle w:val="Style19"/>
        <w:widowControl/>
        <w:spacing w:line="374" w:lineRule="exact"/>
        <w:jc w:val="left"/>
        <w:rPr>
          <w:rStyle w:val="FontStyle198"/>
          <w:rFonts w:ascii="Times New Roman" w:hAnsi="Times New Roman" w:cs="Times New Roman"/>
          <w:b/>
        </w:rPr>
      </w:pPr>
      <w:r w:rsidRPr="000D75F2">
        <w:rPr>
          <w:rStyle w:val="FontStyle198"/>
          <w:rFonts w:ascii="Times New Roman" w:hAnsi="Times New Roman" w:cs="Times New Roman"/>
          <w:b/>
        </w:rPr>
        <w:t>БЛАНК</w:t>
      </w:r>
      <w:r w:rsidR="000D75F2">
        <w:rPr>
          <w:rStyle w:val="FontStyle198"/>
          <w:rFonts w:ascii="Times New Roman" w:hAnsi="Times New Roman" w:cs="Times New Roman"/>
          <w:b/>
        </w:rPr>
        <w:t xml:space="preserve"> </w:t>
      </w:r>
      <w:proofErr w:type="spellStart"/>
      <w:r w:rsidR="003860AF" w:rsidRPr="000D75F2">
        <w:rPr>
          <w:rStyle w:val="FontStyle198"/>
          <w:rFonts w:ascii="Times New Roman" w:hAnsi="Times New Roman" w:cs="Times New Roman"/>
          <w:b/>
        </w:rPr>
        <w:t>Ф</w:t>
      </w:r>
      <w:r w:rsidR="00932351" w:rsidRPr="000D75F2">
        <w:rPr>
          <w:rStyle w:val="FontStyle198"/>
          <w:rFonts w:ascii="Times New Roman" w:hAnsi="Times New Roman" w:cs="Times New Roman"/>
          <w:b/>
        </w:rPr>
        <w:t>.</w:t>
      </w:r>
      <w:r w:rsidR="003860AF" w:rsidRPr="000D75F2">
        <w:rPr>
          <w:rStyle w:val="FontStyle198"/>
          <w:rFonts w:ascii="Times New Roman" w:hAnsi="Times New Roman" w:cs="Times New Roman"/>
          <w:b/>
        </w:rPr>
        <w:t>И</w:t>
      </w:r>
      <w:r w:rsidR="00932351" w:rsidRPr="000D75F2">
        <w:rPr>
          <w:rStyle w:val="FontStyle198"/>
          <w:rFonts w:ascii="Times New Roman" w:hAnsi="Times New Roman" w:cs="Times New Roman"/>
          <w:b/>
        </w:rPr>
        <w:t>.</w:t>
      </w:r>
      <w:r w:rsidR="000D75F2">
        <w:rPr>
          <w:rStyle w:val="FontStyle198"/>
          <w:rFonts w:ascii="Times New Roman" w:hAnsi="Times New Roman" w:cs="Times New Roman"/>
          <w:b/>
        </w:rPr>
        <w:t>__________</w:t>
      </w:r>
      <w:r w:rsidR="003860AF" w:rsidRPr="000D75F2">
        <w:rPr>
          <w:rStyle w:val="FontStyle198"/>
          <w:rFonts w:ascii="Times New Roman" w:hAnsi="Times New Roman" w:cs="Times New Roman"/>
          <w:b/>
        </w:rPr>
        <w:t>________________</w:t>
      </w:r>
      <w:r w:rsidR="000D75F2">
        <w:rPr>
          <w:rStyle w:val="FontStyle198"/>
          <w:rFonts w:ascii="Times New Roman" w:hAnsi="Times New Roman" w:cs="Times New Roman"/>
          <w:b/>
        </w:rPr>
        <w:t>_____________</w:t>
      </w:r>
      <w:r w:rsidR="003860AF" w:rsidRPr="000D75F2">
        <w:rPr>
          <w:rStyle w:val="FontStyle198"/>
          <w:rFonts w:ascii="Times New Roman" w:hAnsi="Times New Roman" w:cs="Times New Roman"/>
          <w:b/>
        </w:rPr>
        <w:t>__</w:t>
      </w:r>
      <w:r w:rsidR="000D75F2">
        <w:rPr>
          <w:rStyle w:val="FontStyle198"/>
          <w:rFonts w:ascii="Times New Roman" w:hAnsi="Times New Roman" w:cs="Times New Roman"/>
          <w:b/>
        </w:rPr>
        <w:t>Класс</w:t>
      </w:r>
      <w:proofErr w:type="spellEnd"/>
      <w:r w:rsidR="000D75F2">
        <w:rPr>
          <w:rStyle w:val="FontStyle198"/>
          <w:rFonts w:ascii="Times New Roman" w:hAnsi="Times New Roman" w:cs="Times New Roman"/>
          <w:b/>
        </w:rPr>
        <w:t>__________</w:t>
      </w:r>
    </w:p>
    <w:p w:rsidR="00324529" w:rsidRPr="000D75F2" w:rsidRDefault="00324529" w:rsidP="00932351">
      <w:pPr>
        <w:pStyle w:val="Style23"/>
        <w:widowControl/>
        <w:spacing w:before="67" w:line="384" w:lineRule="exact"/>
        <w:ind w:firstLine="284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8B130B" w:rsidRPr="000D75F2" w:rsidRDefault="00DC6D1E" w:rsidP="00932351">
      <w:pPr>
        <w:pStyle w:val="Style23"/>
        <w:widowControl/>
        <w:spacing w:before="67" w:line="384" w:lineRule="exact"/>
        <w:ind w:firstLine="284"/>
        <w:jc w:val="center"/>
        <w:rPr>
          <w:rStyle w:val="FontStyle198"/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rect id="_x0000_s1044" style="position:absolute;left:0;text-align:left;margin-left:11.55pt;margin-top:21.35pt;width:479.25pt;height:230.95pt;z-index:251662335">
            <v:textbox style="mso-next-textbox:#_x0000_s1044">
              <w:txbxContent>
                <w:p w:rsidR="00441107" w:rsidRDefault="00441107" w:rsidP="008B130B">
                  <w:pPr>
                    <w:pStyle w:val="Style19"/>
                    <w:widowControl/>
                    <w:ind w:left="778"/>
                    <w:rPr>
                      <w:rStyle w:val="FontStyle198"/>
                      <w:rFonts w:ascii="Times New Roman" w:hAnsi="Times New Roman" w:cs="Times New Roman"/>
                      <w:b/>
                    </w:rPr>
                  </w:pPr>
                </w:p>
                <w:p w:rsidR="00441107" w:rsidRPr="00932351" w:rsidRDefault="00441107" w:rsidP="008B130B">
                  <w:pPr>
                    <w:pStyle w:val="Style19"/>
                    <w:widowControl/>
                    <w:ind w:left="778"/>
                    <w:rPr>
                      <w:rStyle w:val="FontStyle198"/>
                      <w:rFonts w:ascii="Times New Roman" w:hAnsi="Times New Roman" w:cs="Times New Roman"/>
                    </w:rPr>
                  </w:pPr>
                  <w:r w:rsidRPr="00932351">
                    <w:rPr>
                      <w:rStyle w:val="FontStyle198"/>
                      <w:rFonts w:ascii="Times New Roman" w:hAnsi="Times New Roman" w:cs="Times New Roman"/>
                    </w:rPr>
                    <w:t>Расположи время суток в правильном порядке (подпиши цифры).</w:t>
                  </w:r>
                </w:p>
                <w:p w:rsidR="00441107" w:rsidRPr="00932351" w:rsidRDefault="00441107" w:rsidP="008B130B">
                  <w:pPr>
                    <w:pStyle w:val="Style23"/>
                    <w:widowControl/>
                    <w:spacing w:before="96"/>
                    <w:jc w:val="center"/>
                    <w:rPr>
                      <w:rStyle w:val="FontStyle198"/>
                      <w:rFonts w:ascii="Times New Roman" w:hAnsi="Times New Roman" w:cs="Times New Roman"/>
                    </w:rPr>
                  </w:pPr>
                  <w:r w:rsidRPr="00932351">
                    <w:rPr>
                      <w:rStyle w:val="FontStyle198"/>
                      <w:rFonts w:ascii="Times New Roman" w:hAnsi="Times New Roman" w:cs="Times New Roman"/>
                    </w:rPr>
                    <w:t>День     вечер       утро       ночь</w:t>
                  </w:r>
                </w:p>
                <w:p w:rsidR="00441107" w:rsidRPr="00932351" w:rsidRDefault="00441107" w:rsidP="008B130B">
                  <w:pPr>
                    <w:pStyle w:val="Style71"/>
                    <w:widowControl/>
                    <w:spacing w:before="86"/>
                    <w:jc w:val="center"/>
                    <w:rPr>
                      <w:rStyle w:val="FontStyle195"/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932351">
                    <w:rPr>
                      <w:rStyle w:val="FontStyle195"/>
                      <w:rFonts w:ascii="Times New Roman" w:hAnsi="Times New Roman" w:cs="Times New Roman"/>
                      <w:sz w:val="28"/>
                      <w:szCs w:val="28"/>
                    </w:rPr>
                    <w:t xml:space="preserve"> () () () ()</w:t>
                  </w:r>
                </w:p>
                <w:p w:rsidR="00441107" w:rsidRPr="00932351" w:rsidRDefault="00441107" w:rsidP="008B130B">
                  <w:pPr>
                    <w:pStyle w:val="Style19"/>
                    <w:widowControl/>
                    <w:spacing w:before="115"/>
                    <w:ind w:left="778"/>
                    <w:rPr>
                      <w:rStyle w:val="FontStyle198"/>
                      <w:rFonts w:ascii="Times New Roman" w:hAnsi="Times New Roman" w:cs="Times New Roman"/>
                    </w:rPr>
                  </w:pPr>
                  <w:r w:rsidRPr="00932351">
                    <w:rPr>
                      <w:rStyle w:val="FontStyle198"/>
                      <w:rFonts w:ascii="Times New Roman" w:hAnsi="Times New Roman" w:cs="Times New Roman"/>
                    </w:rPr>
                    <w:t>Расположи времена года в правильном порядке (подпиши цифры).</w:t>
                  </w:r>
                </w:p>
                <w:p w:rsidR="00441107" w:rsidRPr="00932351" w:rsidRDefault="00441107" w:rsidP="008B130B">
                  <w:pPr>
                    <w:pStyle w:val="Style23"/>
                    <w:widowControl/>
                    <w:spacing w:before="106"/>
                    <w:jc w:val="center"/>
                    <w:rPr>
                      <w:rStyle w:val="FontStyle198"/>
                      <w:rFonts w:ascii="Times New Roman" w:hAnsi="Times New Roman" w:cs="Times New Roman"/>
                    </w:rPr>
                  </w:pPr>
                  <w:r w:rsidRPr="00932351">
                    <w:rPr>
                      <w:rStyle w:val="FontStyle198"/>
                      <w:rFonts w:ascii="Times New Roman" w:hAnsi="Times New Roman" w:cs="Times New Roman"/>
                    </w:rPr>
                    <w:t>Весна          осень           зима          лето</w:t>
                  </w:r>
                </w:p>
                <w:p w:rsidR="00441107" w:rsidRPr="00932351" w:rsidRDefault="00441107" w:rsidP="008B130B">
                  <w:pPr>
                    <w:pStyle w:val="Style73"/>
                    <w:widowControl/>
                    <w:spacing w:before="86"/>
                    <w:jc w:val="center"/>
                    <w:rPr>
                      <w:rStyle w:val="FontStyle196"/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932351">
                    <w:rPr>
                      <w:rStyle w:val="FontStyle196"/>
                      <w:rFonts w:ascii="Times New Roman" w:hAnsi="Times New Roman" w:cs="Times New Roman"/>
                      <w:sz w:val="28"/>
                      <w:szCs w:val="28"/>
                    </w:rPr>
                    <w:t xml:space="preserve"> () () () ()</w:t>
                  </w:r>
                </w:p>
                <w:p w:rsidR="00441107" w:rsidRPr="00932351" w:rsidRDefault="00441107" w:rsidP="008B130B">
                  <w:pPr>
                    <w:pStyle w:val="Style19"/>
                    <w:widowControl/>
                    <w:spacing w:before="115"/>
                    <w:ind w:left="787"/>
                    <w:rPr>
                      <w:rStyle w:val="FontStyle198"/>
                      <w:rFonts w:ascii="Times New Roman" w:hAnsi="Times New Roman" w:cs="Times New Roman"/>
                    </w:rPr>
                  </w:pPr>
                  <w:r w:rsidRPr="00932351">
                    <w:rPr>
                      <w:rStyle w:val="FontStyle198"/>
                      <w:rFonts w:ascii="Times New Roman" w:hAnsi="Times New Roman" w:cs="Times New Roman"/>
                    </w:rPr>
                    <w:t>Расположи дни недели в правильном порядке (подпиши цифры).</w:t>
                  </w:r>
                </w:p>
                <w:p w:rsidR="00441107" w:rsidRPr="00932351" w:rsidRDefault="00441107" w:rsidP="008B130B">
                  <w:pPr>
                    <w:pStyle w:val="Style23"/>
                    <w:widowControl/>
                    <w:spacing w:before="106"/>
                    <w:jc w:val="center"/>
                    <w:rPr>
                      <w:rStyle w:val="FontStyle198"/>
                      <w:rFonts w:ascii="Times New Roman" w:hAnsi="Times New Roman" w:cs="Times New Roman"/>
                    </w:rPr>
                  </w:pPr>
                  <w:r w:rsidRPr="00932351">
                    <w:rPr>
                      <w:rStyle w:val="FontStyle198"/>
                      <w:rFonts w:ascii="Times New Roman" w:hAnsi="Times New Roman" w:cs="Times New Roman"/>
                    </w:rPr>
                    <w:t>Среда   понедельник   вторник    четверг</w:t>
                  </w:r>
                </w:p>
                <w:p w:rsidR="00441107" w:rsidRPr="00324529" w:rsidRDefault="00441107" w:rsidP="00324529">
                  <w:pPr>
                    <w:pStyle w:val="Style67"/>
                    <w:widowControl/>
                    <w:tabs>
                      <w:tab w:val="left" w:pos="2938"/>
                    </w:tabs>
                    <w:spacing w:before="86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932351">
                    <w:rPr>
                      <w:rStyle w:val="FontStyle197"/>
                      <w:rFonts w:ascii="Times New Roman" w:hAnsi="Times New Roman" w:cs="Times New Roman"/>
                    </w:rPr>
                    <w:t>(   )         (   )</w:t>
                  </w:r>
                  <w:r w:rsidRPr="00932351">
                    <w:rPr>
                      <w:rStyle w:val="FontStyle197"/>
                      <w:rFonts w:ascii="Times New Roman" w:hAnsi="Times New Roman" w:cs="Times New Roman"/>
                    </w:rPr>
                    <w:tab/>
                    <w:t>(   )            (   )</w:t>
                  </w:r>
                </w:p>
              </w:txbxContent>
            </v:textbox>
          </v:rect>
        </w:pict>
      </w:r>
      <w:r w:rsidR="003860AF" w:rsidRPr="000D75F2">
        <w:rPr>
          <w:rFonts w:ascii="Times New Roman" w:hAnsi="Times New Roman" w:cs="Times New Roman"/>
          <w:b/>
          <w:noProof/>
          <w:sz w:val="28"/>
          <w:szCs w:val="28"/>
        </w:rPr>
        <w:t xml:space="preserve">Упражнение № 1 </w:t>
      </w:r>
      <w:r w:rsidR="003860AF" w:rsidRPr="000D75F2">
        <w:rPr>
          <w:rStyle w:val="FontStyle198"/>
          <w:rFonts w:ascii="Times New Roman" w:hAnsi="Times New Roman" w:cs="Times New Roman"/>
          <w:b/>
        </w:rPr>
        <w:t xml:space="preserve"> </w:t>
      </w:r>
      <w:r w:rsidR="008B130B" w:rsidRPr="000D75F2">
        <w:rPr>
          <w:rStyle w:val="FontStyle198"/>
          <w:rFonts w:ascii="Times New Roman" w:hAnsi="Times New Roman" w:cs="Times New Roman"/>
          <w:b/>
        </w:rPr>
        <w:t>«Восстанови порядок»</w:t>
      </w:r>
    </w:p>
    <w:p w:rsidR="00324529" w:rsidRPr="000D75F2" w:rsidRDefault="00324529" w:rsidP="00932351">
      <w:pPr>
        <w:pStyle w:val="Style23"/>
        <w:widowControl/>
        <w:spacing w:before="67" w:line="384" w:lineRule="exact"/>
        <w:ind w:firstLine="284"/>
        <w:jc w:val="center"/>
        <w:rPr>
          <w:rStyle w:val="FontStyle198"/>
          <w:rFonts w:ascii="Times New Roman" w:hAnsi="Times New Roman" w:cs="Times New Roman"/>
          <w:b/>
        </w:rPr>
      </w:pPr>
    </w:p>
    <w:p w:rsidR="00932351" w:rsidRPr="000D75F2" w:rsidRDefault="00932351" w:rsidP="00932351">
      <w:pPr>
        <w:pStyle w:val="Style23"/>
        <w:widowControl/>
        <w:spacing w:before="67" w:line="384" w:lineRule="exact"/>
        <w:ind w:firstLine="284"/>
        <w:jc w:val="center"/>
        <w:rPr>
          <w:rStyle w:val="FontStyle198"/>
          <w:rFonts w:ascii="Times New Roman" w:hAnsi="Times New Roman" w:cs="Times New Roman"/>
          <w:b/>
        </w:rPr>
      </w:pPr>
    </w:p>
    <w:p w:rsidR="003860AF" w:rsidRPr="000D75F2" w:rsidRDefault="003860AF" w:rsidP="008B130B">
      <w:pPr>
        <w:pStyle w:val="Style23"/>
        <w:widowControl/>
        <w:spacing w:before="67" w:line="384" w:lineRule="exact"/>
        <w:ind w:firstLine="284"/>
        <w:rPr>
          <w:rStyle w:val="FontStyle198"/>
          <w:rFonts w:ascii="Times New Roman" w:hAnsi="Times New Roman" w:cs="Times New Roman"/>
          <w:b/>
        </w:rPr>
      </w:pPr>
    </w:p>
    <w:p w:rsidR="003860AF" w:rsidRPr="000D75F2" w:rsidRDefault="003860AF" w:rsidP="008B130B">
      <w:pPr>
        <w:pStyle w:val="Style23"/>
        <w:widowControl/>
        <w:spacing w:before="67" w:line="384" w:lineRule="exact"/>
        <w:ind w:firstLine="284"/>
        <w:rPr>
          <w:rStyle w:val="FontStyle198"/>
          <w:rFonts w:ascii="Times New Roman" w:hAnsi="Times New Roman" w:cs="Times New Roman"/>
          <w:b/>
        </w:rPr>
      </w:pPr>
    </w:p>
    <w:p w:rsidR="008B130B" w:rsidRPr="000D75F2" w:rsidRDefault="008B130B" w:rsidP="00FC4195">
      <w:pPr>
        <w:pStyle w:val="Style19"/>
        <w:widowControl/>
        <w:spacing w:line="374" w:lineRule="exact"/>
        <w:jc w:val="left"/>
        <w:rPr>
          <w:rStyle w:val="FontStyle198"/>
          <w:rFonts w:ascii="Times New Roman" w:hAnsi="Times New Roman" w:cs="Times New Roman"/>
          <w:b/>
        </w:rPr>
      </w:pPr>
    </w:p>
    <w:p w:rsidR="008B130B" w:rsidRPr="000D75F2" w:rsidRDefault="008B130B" w:rsidP="00FC4195">
      <w:pPr>
        <w:pStyle w:val="Style19"/>
        <w:widowControl/>
        <w:spacing w:line="374" w:lineRule="exact"/>
        <w:jc w:val="left"/>
        <w:rPr>
          <w:rStyle w:val="FontStyle198"/>
          <w:rFonts w:ascii="Times New Roman" w:hAnsi="Times New Roman" w:cs="Times New Roman"/>
          <w:b/>
        </w:rPr>
      </w:pPr>
    </w:p>
    <w:p w:rsidR="008B130B" w:rsidRPr="000D75F2" w:rsidRDefault="008B130B" w:rsidP="00FC4195">
      <w:pPr>
        <w:pStyle w:val="Style19"/>
        <w:widowControl/>
        <w:spacing w:line="374" w:lineRule="exact"/>
        <w:jc w:val="left"/>
        <w:rPr>
          <w:rStyle w:val="FontStyle198"/>
          <w:rFonts w:ascii="Times New Roman" w:hAnsi="Times New Roman" w:cs="Times New Roman"/>
          <w:b/>
        </w:rPr>
      </w:pPr>
    </w:p>
    <w:p w:rsidR="008B130B" w:rsidRPr="000D75F2" w:rsidRDefault="008B130B" w:rsidP="00FC4195">
      <w:pPr>
        <w:pStyle w:val="Style19"/>
        <w:widowControl/>
        <w:spacing w:line="374" w:lineRule="exact"/>
        <w:jc w:val="left"/>
        <w:rPr>
          <w:rStyle w:val="FontStyle198"/>
          <w:rFonts w:ascii="Times New Roman" w:hAnsi="Times New Roman" w:cs="Times New Roman"/>
          <w:b/>
        </w:rPr>
      </w:pPr>
    </w:p>
    <w:p w:rsidR="008B130B" w:rsidRPr="000D75F2" w:rsidRDefault="008B130B" w:rsidP="00FC4195">
      <w:pPr>
        <w:pStyle w:val="Style19"/>
        <w:widowControl/>
        <w:spacing w:line="374" w:lineRule="exact"/>
        <w:jc w:val="left"/>
        <w:rPr>
          <w:rStyle w:val="FontStyle198"/>
          <w:rFonts w:ascii="Times New Roman" w:hAnsi="Times New Roman" w:cs="Times New Roman"/>
          <w:b/>
        </w:rPr>
      </w:pPr>
    </w:p>
    <w:p w:rsidR="008B130B" w:rsidRPr="000D75F2" w:rsidRDefault="008B130B" w:rsidP="00FC4195">
      <w:pPr>
        <w:pStyle w:val="Style19"/>
        <w:widowControl/>
        <w:spacing w:line="374" w:lineRule="exact"/>
        <w:jc w:val="left"/>
        <w:rPr>
          <w:rStyle w:val="FontStyle198"/>
          <w:rFonts w:ascii="Times New Roman" w:hAnsi="Times New Roman" w:cs="Times New Roman"/>
          <w:b/>
        </w:rPr>
      </w:pPr>
    </w:p>
    <w:p w:rsidR="008B130B" w:rsidRPr="000D75F2" w:rsidRDefault="008B130B" w:rsidP="00FC4195">
      <w:pPr>
        <w:pStyle w:val="Style19"/>
        <w:widowControl/>
        <w:spacing w:line="374" w:lineRule="exact"/>
        <w:jc w:val="left"/>
        <w:rPr>
          <w:rStyle w:val="FontStyle198"/>
          <w:rFonts w:ascii="Times New Roman" w:hAnsi="Times New Roman" w:cs="Times New Roman"/>
          <w:b/>
        </w:rPr>
      </w:pPr>
    </w:p>
    <w:p w:rsidR="00324529" w:rsidRPr="000D75F2" w:rsidRDefault="00324529" w:rsidP="00FC4195">
      <w:pPr>
        <w:pStyle w:val="Style19"/>
        <w:widowControl/>
        <w:spacing w:line="374" w:lineRule="exact"/>
        <w:jc w:val="left"/>
        <w:rPr>
          <w:rStyle w:val="FontStyle198"/>
          <w:rFonts w:ascii="Times New Roman" w:hAnsi="Times New Roman" w:cs="Times New Roman"/>
          <w:b/>
        </w:rPr>
      </w:pPr>
    </w:p>
    <w:p w:rsidR="00324529" w:rsidRPr="000D75F2" w:rsidRDefault="00324529" w:rsidP="00FC4195">
      <w:pPr>
        <w:pStyle w:val="Style19"/>
        <w:widowControl/>
        <w:spacing w:line="374" w:lineRule="exact"/>
        <w:jc w:val="left"/>
        <w:rPr>
          <w:rStyle w:val="FontStyle198"/>
          <w:rFonts w:ascii="Times New Roman" w:hAnsi="Times New Roman" w:cs="Times New Roman"/>
          <w:b/>
        </w:rPr>
      </w:pPr>
    </w:p>
    <w:p w:rsidR="003860AF" w:rsidRPr="000D75F2" w:rsidRDefault="003860AF" w:rsidP="00932351">
      <w:pPr>
        <w:pStyle w:val="Style19"/>
        <w:widowControl/>
        <w:spacing w:line="240" w:lineRule="auto"/>
        <w:jc w:val="center"/>
        <w:rPr>
          <w:rStyle w:val="FontStyle198"/>
          <w:rFonts w:ascii="Times New Roman" w:hAnsi="Times New Roman" w:cs="Times New Roman"/>
          <w:b/>
        </w:rPr>
      </w:pPr>
      <w:r w:rsidRPr="000D75F2">
        <w:rPr>
          <w:rStyle w:val="FontStyle198"/>
          <w:rFonts w:ascii="Times New Roman" w:hAnsi="Times New Roman" w:cs="Times New Roman"/>
          <w:b/>
        </w:rPr>
        <w:t>Упражнение № 2 «Половинки слов».</w:t>
      </w:r>
    </w:p>
    <w:p w:rsidR="00324529" w:rsidRPr="000D75F2" w:rsidRDefault="00324529" w:rsidP="00932351">
      <w:pPr>
        <w:pStyle w:val="Style19"/>
        <w:widowControl/>
        <w:spacing w:line="240" w:lineRule="auto"/>
        <w:jc w:val="center"/>
        <w:rPr>
          <w:rStyle w:val="FontStyle198"/>
          <w:rFonts w:ascii="Times New Roman" w:hAnsi="Times New Roman" w:cs="Times New Roman"/>
          <w:b/>
        </w:rPr>
      </w:pPr>
    </w:p>
    <w:p w:rsidR="000D75F2" w:rsidRDefault="003860AF" w:rsidP="00932351">
      <w:pPr>
        <w:pStyle w:val="Style19"/>
        <w:widowControl/>
        <w:spacing w:line="240" w:lineRule="auto"/>
        <w:rPr>
          <w:rStyle w:val="FontStyle198"/>
          <w:rFonts w:ascii="Times New Roman" w:hAnsi="Times New Roman" w:cs="Times New Roman"/>
          <w:b/>
        </w:rPr>
      </w:pPr>
      <w:r w:rsidRPr="000D75F2">
        <w:rPr>
          <w:rStyle w:val="FontStyle198"/>
          <w:rFonts w:ascii="Times New Roman" w:hAnsi="Times New Roman" w:cs="Times New Roman"/>
          <w:b/>
        </w:rPr>
        <w:t>Инструкция:</w:t>
      </w:r>
    </w:p>
    <w:p w:rsidR="003860AF" w:rsidRPr="000D75F2" w:rsidRDefault="003860AF" w:rsidP="000D75F2">
      <w:pPr>
        <w:pStyle w:val="Style19"/>
        <w:widowControl/>
        <w:spacing w:after="240" w:line="240" w:lineRule="auto"/>
        <w:rPr>
          <w:rStyle w:val="FontStyle198"/>
          <w:rFonts w:ascii="Times New Roman" w:hAnsi="Times New Roman" w:cs="Times New Roman"/>
        </w:rPr>
      </w:pPr>
      <w:r w:rsidRPr="000D75F2">
        <w:rPr>
          <w:rStyle w:val="FontStyle198"/>
          <w:rFonts w:ascii="Times New Roman" w:hAnsi="Times New Roman" w:cs="Times New Roman"/>
        </w:rPr>
        <w:t xml:space="preserve"> Вы должны соединить половинки слов так, чтобы получились  целые слова.</w:t>
      </w:r>
    </w:p>
    <w:p w:rsidR="003860AF" w:rsidRPr="000D75F2" w:rsidRDefault="003860AF" w:rsidP="003860AF">
      <w:pPr>
        <w:spacing w:after="144" w:line="1" w:lineRule="exact"/>
        <w:ind w:left="567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tblInd w:w="339" w:type="dxa"/>
        <w:tblLayout w:type="fixed"/>
        <w:tblLook w:val="0000"/>
      </w:tblPr>
      <w:tblGrid>
        <w:gridCol w:w="2729"/>
        <w:gridCol w:w="1797"/>
        <w:gridCol w:w="452"/>
        <w:gridCol w:w="2505"/>
        <w:gridCol w:w="2064"/>
      </w:tblGrid>
      <w:tr w:rsidR="003860AF" w:rsidRPr="000D75F2" w:rsidTr="00404DF6">
        <w:trPr>
          <w:trHeight w:val="693"/>
        </w:trPr>
        <w:tc>
          <w:tcPr>
            <w:tcW w:w="2729" w:type="dxa"/>
          </w:tcPr>
          <w:p w:rsidR="003860AF" w:rsidRPr="000D75F2" w:rsidRDefault="003860AF" w:rsidP="00404DF6">
            <w:pPr>
              <w:pStyle w:val="Style22"/>
              <w:widowControl/>
              <w:ind w:left="567"/>
              <w:rPr>
                <w:rStyle w:val="FontStyle198"/>
                <w:rFonts w:ascii="Times New Roman" w:hAnsi="Times New Roman" w:cs="Times New Roman"/>
                <w:b/>
              </w:rPr>
            </w:pPr>
            <w:r w:rsidRPr="000D75F2">
              <w:rPr>
                <w:rStyle w:val="FontStyle198"/>
                <w:rFonts w:ascii="Times New Roman" w:hAnsi="Times New Roman" w:cs="Times New Roman"/>
                <w:b/>
              </w:rPr>
              <w:t>шля</w:t>
            </w:r>
          </w:p>
        </w:tc>
        <w:tc>
          <w:tcPr>
            <w:tcW w:w="1797" w:type="dxa"/>
          </w:tcPr>
          <w:p w:rsidR="003860AF" w:rsidRPr="000D75F2" w:rsidRDefault="003860AF" w:rsidP="00404DF6">
            <w:pPr>
              <w:pStyle w:val="Style22"/>
              <w:widowControl/>
              <w:ind w:left="567"/>
              <w:rPr>
                <w:rStyle w:val="FontStyle198"/>
                <w:rFonts w:ascii="Times New Roman" w:hAnsi="Times New Roman" w:cs="Times New Roman"/>
                <w:b/>
                <w:spacing w:val="20"/>
              </w:rPr>
            </w:pPr>
            <w:proofErr w:type="spellStart"/>
            <w:r w:rsidRPr="000D75F2">
              <w:rPr>
                <w:rStyle w:val="FontStyle198"/>
                <w:rFonts w:ascii="Times New Roman" w:hAnsi="Times New Roman" w:cs="Times New Roman"/>
                <w:b/>
                <w:spacing w:val="20"/>
              </w:rPr>
              <w:t>ка</w:t>
            </w:r>
            <w:proofErr w:type="spellEnd"/>
          </w:p>
        </w:tc>
        <w:tc>
          <w:tcPr>
            <w:tcW w:w="452" w:type="dxa"/>
            <w:shd w:val="clear" w:color="auto" w:fill="BFBFBF" w:themeFill="background1" w:themeFillShade="BF"/>
          </w:tcPr>
          <w:p w:rsidR="003860AF" w:rsidRPr="000D75F2" w:rsidRDefault="003860AF" w:rsidP="00404DF6">
            <w:pPr>
              <w:pStyle w:val="Style22"/>
              <w:widowControl/>
              <w:ind w:left="567"/>
              <w:rPr>
                <w:rStyle w:val="FontStyle198"/>
                <w:rFonts w:ascii="Times New Roman" w:hAnsi="Times New Roman" w:cs="Times New Roman"/>
                <w:b/>
                <w:spacing w:val="20"/>
              </w:rPr>
            </w:pPr>
          </w:p>
        </w:tc>
        <w:tc>
          <w:tcPr>
            <w:tcW w:w="2505" w:type="dxa"/>
          </w:tcPr>
          <w:p w:rsidR="003860AF" w:rsidRPr="000D75F2" w:rsidRDefault="003860AF" w:rsidP="00404DF6">
            <w:pPr>
              <w:pStyle w:val="Style22"/>
              <w:widowControl/>
              <w:ind w:left="567"/>
              <w:rPr>
                <w:rStyle w:val="FontStyle198"/>
                <w:rFonts w:ascii="Times New Roman" w:hAnsi="Times New Roman" w:cs="Times New Roman"/>
                <w:b/>
              </w:rPr>
            </w:pPr>
            <w:proofErr w:type="spellStart"/>
            <w:r w:rsidRPr="000D75F2">
              <w:rPr>
                <w:rStyle w:val="FontStyle198"/>
                <w:rFonts w:ascii="Times New Roman" w:hAnsi="Times New Roman" w:cs="Times New Roman"/>
                <w:b/>
              </w:rPr>
              <w:t>пче</w:t>
            </w:r>
            <w:proofErr w:type="spellEnd"/>
          </w:p>
        </w:tc>
        <w:tc>
          <w:tcPr>
            <w:tcW w:w="2064" w:type="dxa"/>
          </w:tcPr>
          <w:p w:rsidR="003860AF" w:rsidRPr="000D75F2" w:rsidRDefault="003860AF" w:rsidP="00404DF6">
            <w:pPr>
              <w:pStyle w:val="Style22"/>
              <w:widowControl/>
              <w:ind w:left="567"/>
              <w:rPr>
                <w:rStyle w:val="FontStyle198"/>
                <w:rFonts w:ascii="Times New Roman" w:hAnsi="Times New Roman" w:cs="Times New Roman"/>
                <w:b/>
              </w:rPr>
            </w:pPr>
            <w:r w:rsidRPr="000D75F2">
              <w:rPr>
                <w:rStyle w:val="FontStyle198"/>
                <w:rFonts w:ascii="Times New Roman" w:hAnsi="Times New Roman" w:cs="Times New Roman"/>
                <w:b/>
              </w:rPr>
              <w:t>ша</w:t>
            </w:r>
          </w:p>
        </w:tc>
      </w:tr>
      <w:tr w:rsidR="003860AF" w:rsidRPr="000D75F2" w:rsidTr="00404DF6">
        <w:trPr>
          <w:trHeight w:val="665"/>
        </w:trPr>
        <w:tc>
          <w:tcPr>
            <w:tcW w:w="2729" w:type="dxa"/>
          </w:tcPr>
          <w:p w:rsidR="003860AF" w:rsidRPr="000D75F2" w:rsidRDefault="00DC6D1E" w:rsidP="00404DF6">
            <w:pPr>
              <w:pStyle w:val="Style22"/>
              <w:widowControl/>
              <w:ind w:left="567"/>
              <w:rPr>
                <w:rStyle w:val="FontStyle198"/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46" type="#_x0000_t32" style="position:absolute;left:0;text-align:left;margin-left:73.35pt;margin-top:19.75pt;width:81.75pt;height:27pt;z-index:251683840;mso-position-horizontal-relative:text;mso-position-vertical-relative:text" o:connectortype="straight">
                  <v:stroke endarrow="block"/>
                </v:shape>
              </w:pict>
            </w:r>
            <w:r w:rsidR="003860AF" w:rsidRPr="000D75F2">
              <w:rPr>
                <w:rStyle w:val="FontStyle198"/>
                <w:rFonts w:ascii="Times New Roman" w:hAnsi="Times New Roman" w:cs="Times New Roman"/>
                <w:b/>
              </w:rPr>
              <w:t>туф</w:t>
            </w:r>
          </w:p>
        </w:tc>
        <w:tc>
          <w:tcPr>
            <w:tcW w:w="1797" w:type="dxa"/>
          </w:tcPr>
          <w:p w:rsidR="003860AF" w:rsidRPr="000D75F2" w:rsidRDefault="003860AF" w:rsidP="00404DF6">
            <w:pPr>
              <w:pStyle w:val="Style22"/>
              <w:widowControl/>
              <w:ind w:left="567"/>
              <w:rPr>
                <w:rStyle w:val="FontStyle198"/>
                <w:rFonts w:ascii="Times New Roman" w:hAnsi="Times New Roman" w:cs="Times New Roman"/>
                <w:b/>
              </w:rPr>
            </w:pPr>
            <w:r w:rsidRPr="000D75F2">
              <w:rPr>
                <w:rStyle w:val="FontStyle198"/>
                <w:rFonts w:ascii="Times New Roman" w:hAnsi="Times New Roman" w:cs="Times New Roman"/>
                <w:b/>
              </w:rPr>
              <w:t>на</w:t>
            </w:r>
          </w:p>
        </w:tc>
        <w:tc>
          <w:tcPr>
            <w:tcW w:w="452" w:type="dxa"/>
            <w:shd w:val="clear" w:color="auto" w:fill="BFBFBF" w:themeFill="background1" w:themeFillShade="BF"/>
          </w:tcPr>
          <w:p w:rsidR="003860AF" w:rsidRPr="000D75F2" w:rsidRDefault="003860AF" w:rsidP="00404DF6">
            <w:pPr>
              <w:pStyle w:val="Style22"/>
              <w:widowControl/>
              <w:ind w:left="567"/>
              <w:rPr>
                <w:rStyle w:val="FontStyle198"/>
                <w:rFonts w:ascii="Times New Roman" w:hAnsi="Times New Roman" w:cs="Times New Roman"/>
                <w:b/>
              </w:rPr>
            </w:pPr>
          </w:p>
        </w:tc>
        <w:tc>
          <w:tcPr>
            <w:tcW w:w="2505" w:type="dxa"/>
          </w:tcPr>
          <w:p w:rsidR="003860AF" w:rsidRPr="000D75F2" w:rsidRDefault="003860AF" w:rsidP="00404DF6">
            <w:pPr>
              <w:pStyle w:val="Style22"/>
              <w:widowControl/>
              <w:ind w:left="567"/>
              <w:rPr>
                <w:rStyle w:val="FontStyle198"/>
                <w:rFonts w:ascii="Times New Roman" w:hAnsi="Times New Roman" w:cs="Times New Roman"/>
                <w:b/>
              </w:rPr>
            </w:pPr>
            <w:r w:rsidRPr="000D75F2">
              <w:rPr>
                <w:rStyle w:val="FontStyle198"/>
                <w:rFonts w:ascii="Times New Roman" w:hAnsi="Times New Roman" w:cs="Times New Roman"/>
                <w:b/>
              </w:rPr>
              <w:t>за</w:t>
            </w:r>
          </w:p>
        </w:tc>
        <w:tc>
          <w:tcPr>
            <w:tcW w:w="2064" w:type="dxa"/>
          </w:tcPr>
          <w:p w:rsidR="003860AF" w:rsidRPr="000D75F2" w:rsidRDefault="003860AF" w:rsidP="00404DF6">
            <w:pPr>
              <w:pStyle w:val="Style22"/>
              <w:widowControl/>
              <w:ind w:left="567"/>
              <w:rPr>
                <w:rStyle w:val="FontStyle198"/>
                <w:rFonts w:ascii="Times New Roman" w:hAnsi="Times New Roman" w:cs="Times New Roman"/>
                <w:b/>
                <w:spacing w:val="20"/>
              </w:rPr>
            </w:pPr>
            <w:proofErr w:type="spellStart"/>
            <w:r w:rsidRPr="000D75F2">
              <w:rPr>
                <w:rStyle w:val="FontStyle198"/>
                <w:rFonts w:ascii="Times New Roman" w:hAnsi="Times New Roman" w:cs="Times New Roman"/>
                <w:b/>
              </w:rPr>
              <w:t>ка</w:t>
            </w:r>
            <w:proofErr w:type="spellEnd"/>
          </w:p>
        </w:tc>
      </w:tr>
      <w:tr w:rsidR="003860AF" w:rsidRPr="000D75F2" w:rsidTr="00404DF6">
        <w:trPr>
          <w:trHeight w:val="693"/>
        </w:trPr>
        <w:tc>
          <w:tcPr>
            <w:tcW w:w="2729" w:type="dxa"/>
          </w:tcPr>
          <w:p w:rsidR="003860AF" w:rsidRPr="000D75F2" w:rsidRDefault="003860AF" w:rsidP="00404DF6">
            <w:pPr>
              <w:pStyle w:val="Style22"/>
              <w:widowControl/>
              <w:ind w:left="567"/>
              <w:rPr>
                <w:rStyle w:val="FontStyle198"/>
                <w:rFonts w:ascii="Times New Roman" w:hAnsi="Times New Roman" w:cs="Times New Roman"/>
                <w:b/>
              </w:rPr>
            </w:pPr>
            <w:proofErr w:type="spellStart"/>
            <w:r w:rsidRPr="000D75F2">
              <w:rPr>
                <w:rStyle w:val="FontStyle198"/>
                <w:rFonts w:ascii="Times New Roman" w:hAnsi="Times New Roman" w:cs="Times New Roman"/>
                <w:b/>
              </w:rPr>
              <w:t>ут</w:t>
            </w:r>
            <w:proofErr w:type="spellEnd"/>
          </w:p>
        </w:tc>
        <w:tc>
          <w:tcPr>
            <w:tcW w:w="1797" w:type="dxa"/>
          </w:tcPr>
          <w:p w:rsidR="003860AF" w:rsidRPr="000D75F2" w:rsidRDefault="003860AF" w:rsidP="00932351">
            <w:pPr>
              <w:pStyle w:val="Style22"/>
              <w:widowControl/>
              <w:ind w:left="567"/>
              <w:rPr>
                <w:rStyle w:val="FontStyle198"/>
                <w:rFonts w:ascii="Times New Roman" w:hAnsi="Times New Roman" w:cs="Times New Roman"/>
                <w:b/>
              </w:rPr>
            </w:pPr>
            <w:r w:rsidRPr="000D75F2">
              <w:rPr>
                <w:rStyle w:val="FontStyle198"/>
                <w:rFonts w:ascii="Times New Roman" w:hAnsi="Times New Roman" w:cs="Times New Roman"/>
                <w:b/>
              </w:rPr>
              <w:t>ли</w:t>
            </w:r>
          </w:p>
        </w:tc>
        <w:tc>
          <w:tcPr>
            <w:tcW w:w="452" w:type="dxa"/>
            <w:shd w:val="clear" w:color="auto" w:fill="BFBFBF" w:themeFill="background1" w:themeFillShade="BF"/>
          </w:tcPr>
          <w:p w:rsidR="003860AF" w:rsidRPr="000D75F2" w:rsidRDefault="003860AF" w:rsidP="00404DF6">
            <w:pPr>
              <w:pStyle w:val="Style22"/>
              <w:widowControl/>
              <w:ind w:left="567"/>
              <w:rPr>
                <w:rStyle w:val="FontStyle198"/>
                <w:rFonts w:ascii="Times New Roman" w:hAnsi="Times New Roman" w:cs="Times New Roman"/>
                <w:b/>
              </w:rPr>
            </w:pPr>
          </w:p>
        </w:tc>
        <w:tc>
          <w:tcPr>
            <w:tcW w:w="2505" w:type="dxa"/>
          </w:tcPr>
          <w:p w:rsidR="003860AF" w:rsidRPr="000D75F2" w:rsidRDefault="003860AF" w:rsidP="00404DF6">
            <w:pPr>
              <w:pStyle w:val="Style22"/>
              <w:widowControl/>
              <w:ind w:left="567"/>
              <w:rPr>
                <w:rStyle w:val="FontStyle198"/>
                <w:rFonts w:ascii="Times New Roman" w:hAnsi="Times New Roman" w:cs="Times New Roman"/>
                <w:b/>
              </w:rPr>
            </w:pPr>
            <w:proofErr w:type="spellStart"/>
            <w:r w:rsidRPr="000D75F2">
              <w:rPr>
                <w:rStyle w:val="FontStyle198"/>
                <w:rFonts w:ascii="Times New Roman" w:hAnsi="Times New Roman" w:cs="Times New Roman"/>
                <w:b/>
              </w:rPr>
              <w:t>гру</w:t>
            </w:r>
            <w:proofErr w:type="spellEnd"/>
          </w:p>
        </w:tc>
        <w:tc>
          <w:tcPr>
            <w:tcW w:w="2064" w:type="dxa"/>
          </w:tcPr>
          <w:p w:rsidR="003860AF" w:rsidRPr="000D75F2" w:rsidRDefault="003860AF" w:rsidP="00404DF6">
            <w:pPr>
              <w:pStyle w:val="Style22"/>
              <w:widowControl/>
              <w:ind w:left="567"/>
              <w:rPr>
                <w:rStyle w:val="FontStyle198"/>
                <w:rFonts w:ascii="Times New Roman" w:hAnsi="Times New Roman" w:cs="Times New Roman"/>
                <w:b/>
              </w:rPr>
            </w:pPr>
            <w:proofErr w:type="spellStart"/>
            <w:r w:rsidRPr="000D75F2">
              <w:rPr>
                <w:rStyle w:val="FontStyle198"/>
                <w:rFonts w:ascii="Times New Roman" w:hAnsi="Times New Roman" w:cs="Times New Roman"/>
                <w:b/>
              </w:rPr>
              <w:t>яц</w:t>
            </w:r>
            <w:proofErr w:type="spellEnd"/>
          </w:p>
        </w:tc>
      </w:tr>
      <w:tr w:rsidR="003860AF" w:rsidRPr="000D75F2" w:rsidTr="00404DF6">
        <w:trPr>
          <w:trHeight w:val="665"/>
        </w:trPr>
        <w:tc>
          <w:tcPr>
            <w:tcW w:w="2729" w:type="dxa"/>
          </w:tcPr>
          <w:p w:rsidR="003860AF" w:rsidRPr="000D75F2" w:rsidRDefault="003860AF" w:rsidP="00404DF6">
            <w:pPr>
              <w:pStyle w:val="Style22"/>
              <w:widowControl/>
              <w:ind w:left="567"/>
              <w:rPr>
                <w:rStyle w:val="FontStyle198"/>
                <w:rFonts w:ascii="Times New Roman" w:hAnsi="Times New Roman" w:cs="Times New Roman"/>
                <w:b/>
              </w:rPr>
            </w:pPr>
            <w:r w:rsidRPr="000D75F2">
              <w:rPr>
                <w:rStyle w:val="FontStyle198"/>
                <w:rFonts w:ascii="Times New Roman" w:hAnsi="Times New Roman" w:cs="Times New Roman"/>
                <w:b/>
              </w:rPr>
              <w:t xml:space="preserve"> вес</w:t>
            </w:r>
          </w:p>
        </w:tc>
        <w:tc>
          <w:tcPr>
            <w:tcW w:w="1797" w:type="dxa"/>
          </w:tcPr>
          <w:p w:rsidR="003860AF" w:rsidRPr="000D75F2" w:rsidRDefault="003860AF" w:rsidP="00404DF6">
            <w:pPr>
              <w:pStyle w:val="Style22"/>
              <w:widowControl/>
              <w:ind w:left="567"/>
              <w:rPr>
                <w:rStyle w:val="FontStyle198"/>
                <w:rFonts w:ascii="Times New Roman" w:hAnsi="Times New Roman" w:cs="Times New Roman"/>
                <w:b/>
              </w:rPr>
            </w:pPr>
            <w:r w:rsidRPr="000D75F2">
              <w:rPr>
                <w:rStyle w:val="FontStyle198"/>
                <w:rFonts w:ascii="Times New Roman" w:hAnsi="Times New Roman" w:cs="Times New Roman"/>
                <w:b/>
              </w:rPr>
              <w:t>па</w:t>
            </w:r>
          </w:p>
        </w:tc>
        <w:tc>
          <w:tcPr>
            <w:tcW w:w="452" w:type="dxa"/>
            <w:shd w:val="clear" w:color="auto" w:fill="BFBFBF" w:themeFill="background1" w:themeFillShade="BF"/>
          </w:tcPr>
          <w:p w:rsidR="003860AF" w:rsidRPr="000D75F2" w:rsidRDefault="003860AF" w:rsidP="00404DF6">
            <w:pPr>
              <w:pStyle w:val="Style22"/>
              <w:widowControl/>
              <w:ind w:left="567"/>
              <w:rPr>
                <w:rStyle w:val="FontStyle198"/>
                <w:rFonts w:ascii="Times New Roman" w:hAnsi="Times New Roman" w:cs="Times New Roman"/>
                <w:b/>
              </w:rPr>
            </w:pPr>
          </w:p>
        </w:tc>
        <w:tc>
          <w:tcPr>
            <w:tcW w:w="2505" w:type="dxa"/>
          </w:tcPr>
          <w:p w:rsidR="003860AF" w:rsidRPr="000D75F2" w:rsidRDefault="003860AF" w:rsidP="00404DF6">
            <w:pPr>
              <w:pStyle w:val="Style22"/>
              <w:widowControl/>
              <w:ind w:left="567"/>
              <w:rPr>
                <w:rStyle w:val="FontStyle198"/>
                <w:rFonts w:ascii="Times New Roman" w:hAnsi="Times New Roman" w:cs="Times New Roman"/>
                <w:b/>
              </w:rPr>
            </w:pPr>
            <w:proofErr w:type="spellStart"/>
            <w:r w:rsidRPr="000D75F2">
              <w:rPr>
                <w:rStyle w:val="FontStyle198"/>
                <w:rFonts w:ascii="Times New Roman" w:hAnsi="Times New Roman" w:cs="Times New Roman"/>
                <w:b/>
              </w:rPr>
              <w:t>мис</w:t>
            </w:r>
            <w:proofErr w:type="spellEnd"/>
          </w:p>
        </w:tc>
        <w:tc>
          <w:tcPr>
            <w:tcW w:w="2064" w:type="dxa"/>
          </w:tcPr>
          <w:p w:rsidR="003860AF" w:rsidRPr="000D75F2" w:rsidRDefault="003860AF" w:rsidP="00404DF6">
            <w:pPr>
              <w:pStyle w:val="Style22"/>
              <w:widowControl/>
              <w:ind w:left="567"/>
              <w:rPr>
                <w:rStyle w:val="FontStyle198"/>
                <w:rFonts w:ascii="Times New Roman" w:hAnsi="Times New Roman" w:cs="Times New Roman"/>
                <w:b/>
              </w:rPr>
            </w:pPr>
            <w:proofErr w:type="spellStart"/>
            <w:r w:rsidRPr="000D75F2">
              <w:rPr>
                <w:rStyle w:val="FontStyle198"/>
                <w:rFonts w:ascii="Times New Roman" w:hAnsi="Times New Roman" w:cs="Times New Roman"/>
                <w:b/>
              </w:rPr>
              <w:t>ла</w:t>
            </w:r>
            <w:proofErr w:type="spellEnd"/>
          </w:p>
        </w:tc>
      </w:tr>
    </w:tbl>
    <w:p w:rsidR="00FC4195" w:rsidRPr="000D75F2" w:rsidRDefault="00FC4195" w:rsidP="00FC4195">
      <w:pPr>
        <w:pStyle w:val="c6"/>
        <w:shd w:val="clear" w:color="auto" w:fill="FFFFFF"/>
        <w:spacing w:before="0" w:beforeAutospacing="0" w:after="0" w:afterAutospacing="0"/>
        <w:jc w:val="both"/>
        <w:rPr>
          <w:rStyle w:val="c9"/>
          <w:color w:val="000000"/>
          <w:sz w:val="28"/>
          <w:szCs w:val="28"/>
        </w:rPr>
      </w:pPr>
    </w:p>
    <w:p w:rsidR="00324529" w:rsidRPr="005167F4" w:rsidRDefault="003860AF" w:rsidP="005167F4">
      <w:pPr>
        <w:pStyle w:val="Style19"/>
        <w:widowControl/>
        <w:spacing w:line="240" w:lineRule="auto"/>
        <w:jc w:val="center"/>
        <w:rPr>
          <w:rStyle w:val="FontStyle198"/>
          <w:rFonts w:ascii="Times New Roman" w:hAnsi="Times New Roman" w:cs="Times New Roman"/>
          <w:b/>
        </w:rPr>
      </w:pPr>
      <w:r w:rsidRPr="000D75F2">
        <w:rPr>
          <w:rStyle w:val="FontStyle198"/>
          <w:rFonts w:ascii="Times New Roman" w:hAnsi="Times New Roman" w:cs="Times New Roman"/>
          <w:b/>
        </w:rPr>
        <w:t>Упражнение № 3 «</w:t>
      </w:r>
      <w:r w:rsidR="008B130B" w:rsidRPr="000D75F2">
        <w:rPr>
          <w:rStyle w:val="FontStyle198"/>
          <w:rFonts w:ascii="Times New Roman" w:hAnsi="Times New Roman" w:cs="Times New Roman"/>
          <w:b/>
        </w:rPr>
        <w:t>Шифровальщик</w:t>
      </w:r>
      <w:r w:rsidRPr="000D75F2">
        <w:rPr>
          <w:rStyle w:val="FontStyle198"/>
          <w:rFonts w:ascii="Times New Roman" w:hAnsi="Times New Roman" w:cs="Times New Roman"/>
          <w:b/>
        </w:rPr>
        <w:t>»</w:t>
      </w:r>
    </w:p>
    <w:p w:rsidR="000D75F2" w:rsidRDefault="003860AF" w:rsidP="00932351">
      <w:pPr>
        <w:pStyle w:val="Style19"/>
        <w:widowControl/>
        <w:spacing w:line="240" w:lineRule="auto"/>
        <w:rPr>
          <w:rStyle w:val="FontStyle198"/>
          <w:rFonts w:ascii="Times New Roman" w:hAnsi="Times New Roman" w:cs="Times New Roman"/>
          <w:b/>
        </w:rPr>
      </w:pPr>
      <w:r w:rsidRPr="000D75F2">
        <w:rPr>
          <w:rStyle w:val="FontStyle198"/>
          <w:rFonts w:ascii="Times New Roman" w:hAnsi="Times New Roman" w:cs="Times New Roman"/>
          <w:b/>
        </w:rPr>
        <w:t>Инструкция:</w:t>
      </w:r>
    </w:p>
    <w:p w:rsidR="008B130B" w:rsidRPr="000D75F2" w:rsidRDefault="003860AF" w:rsidP="00932351">
      <w:pPr>
        <w:pStyle w:val="Style19"/>
        <w:widowControl/>
        <w:spacing w:line="240" w:lineRule="auto"/>
        <w:rPr>
          <w:rStyle w:val="FontStyle198"/>
          <w:rFonts w:ascii="Times New Roman" w:hAnsi="Times New Roman" w:cs="Times New Roman"/>
        </w:rPr>
      </w:pPr>
      <w:r w:rsidRPr="000D75F2">
        <w:rPr>
          <w:rStyle w:val="FontStyle198"/>
          <w:rFonts w:ascii="Times New Roman" w:hAnsi="Times New Roman" w:cs="Times New Roman"/>
        </w:rPr>
        <w:t xml:space="preserve"> </w:t>
      </w:r>
      <w:r w:rsidR="008B130B" w:rsidRPr="000D75F2">
        <w:rPr>
          <w:rStyle w:val="FontStyle198"/>
          <w:rFonts w:ascii="Times New Roman" w:hAnsi="Times New Roman" w:cs="Times New Roman"/>
        </w:rPr>
        <w:t>Используя шифр, найди слова, спрятанные за этими цифрами.</w:t>
      </w:r>
    </w:p>
    <w:p w:rsidR="008B130B" w:rsidRPr="000D75F2" w:rsidRDefault="008B130B" w:rsidP="008B130B">
      <w:pPr>
        <w:pStyle w:val="Style19"/>
        <w:widowControl/>
        <w:spacing w:line="240" w:lineRule="auto"/>
        <w:ind w:left="336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9639" w:type="dxa"/>
        <w:tblInd w:w="250" w:type="dxa"/>
        <w:tblLook w:val="04A0"/>
      </w:tblPr>
      <w:tblGrid>
        <w:gridCol w:w="1134"/>
        <w:gridCol w:w="992"/>
        <w:gridCol w:w="1134"/>
        <w:gridCol w:w="993"/>
        <w:gridCol w:w="992"/>
        <w:gridCol w:w="992"/>
        <w:gridCol w:w="851"/>
        <w:gridCol w:w="866"/>
        <w:gridCol w:w="814"/>
        <w:gridCol w:w="871"/>
      </w:tblGrid>
      <w:tr w:rsidR="008B130B" w:rsidRPr="000D75F2" w:rsidTr="000D75F2">
        <w:trPr>
          <w:trHeight w:val="493"/>
        </w:trPr>
        <w:tc>
          <w:tcPr>
            <w:tcW w:w="1134" w:type="dxa"/>
          </w:tcPr>
          <w:p w:rsidR="008B130B" w:rsidRPr="000D75F2" w:rsidRDefault="008B130B" w:rsidP="00441107">
            <w:pPr>
              <w:pStyle w:val="Style19"/>
              <w:widowControl/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75F2">
              <w:rPr>
                <w:rFonts w:ascii="Times New Roman" w:hAnsi="Times New Roman" w:cs="Times New Roman"/>
                <w:b/>
                <w:sz w:val="28"/>
                <w:szCs w:val="28"/>
              </w:rPr>
              <w:t>м</w:t>
            </w:r>
          </w:p>
        </w:tc>
        <w:tc>
          <w:tcPr>
            <w:tcW w:w="992" w:type="dxa"/>
          </w:tcPr>
          <w:p w:rsidR="008B130B" w:rsidRPr="000D75F2" w:rsidRDefault="008B130B" w:rsidP="00441107">
            <w:pPr>
              <w:pStyle w:val="Style19"/>
              <w:widowControl/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75F2">
              <w:rPr>
                <w:rFonts w:ascii="Times New Roman" w:hAnsi="Times New Roman" w:cs="Times New Roman"/>
                <w:b/>
                <w:sz w:val="28"/>
                <w:szCs w:val="28"/>
              </w:rPr>
              <w:t>о</w:t>
            </w:r>
          </w:p>
        </w:tc>
        <w:tc>
          <w:tcPr>
            <w:tcW w:w="1134" w:type="dxa"/>
          </w:tcPr>
          <w:p w:rsidR="008B130B" w:rsidRPr="000D75F2" w:rsidRDefault="008B130B" w:rsidP="00441107">
            <w:pPr>
              <w:pStyle w:val="Style19"/>
              <w:widowControl/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proofErr w:type="gramStart"/>
            <w:r w:rsidRPr="000D75F2">
              <w:rPr>
                <w:rFonts w:ascii="Times New Roman" w:hAnsi="Times New Roman" w:cs="Times New Roman"/>
                <w:b/>
                <w:sz w:val="28"/>
                <w:szCs w:val="28"/>
              </w:rPr>
              <w:t>п</w:t>
            </w:r>
            <w:proofErr w:type="spellEnd"/>
            <w:proofErr w:type="gramEnd"/>
          </w:p>
        </w:tc>
        <w:tc>
          <w:tcPr>
            <w:tcW w:w="993" w:type="dxa"/>
          </w:tcPr>
          <w:p w:rsidR="008B130B" w:rsidRPr="000D75F2" w:rsidRDefault="008B130B" w:rsidP="00441107">
            <w:pPr>
              <w:pStyle w:val="Style19"/>
              <w:widowControl/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75F2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992" w:type="dxa"/>
          </w:tcPr>
          <w:p w:rsidR="008B130B" w:rsidRPr="000D75F2" w:rsidRDefault="008B130B" w:rsidP="00441107">
            <w:pPr>
              <w:pStyle w:val="Style19"/>
              <w:widowControl/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75F2">
              <w:rPr>
                <w:rFonts w:ascii="Times New Roman" w:hAnsi="Times New Roman" w:cs="Times New Roman"/>
                <w:b/>
                <w:sz w:val="28"/>
                <w:szCs w:val="28"/>
              </w:rPr>
              <w:t>л</w:t>
            </w:r>
          </w:p>
        </w:tc>
        <w:tc>
          <w:tcPr>
            <w:tcW w:w="992" w:type="dxa"/>
          </w:tcPr>
          <w:p w:rsidR="008B130B" w:rsidRPr="000D75F2" w:rsidRDefault="008B130B" w:rsidP="00441107">
            <w:pPr>
              <w:pStyle w:val="Style19"/>
              <w:widowControl/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75F2">
              <w:rPr>
                <w:rFonts w:ascii="Times New Roman" w:hAnsi="Times New Roman" w:cs="Times New Roman"/>
                <w:b/>
                <w:sz w:val="28"/>
                <w:szCs w:val="28"/>
              </w:rPr>
              <w:t>к</w:t>
            </w:r>
          </w:p>
        </w:tc>
        <w:tc>
          <w:tcPr>
            <w:tcW w:w="851" w:type="dxa"/>
          </w:tcPr>
          <w:p w:rsidR="008B130B" w:rsidRPr="000D75F2" w:rsidRDefault="008B130B" w:rsidP="00441107">
            <w:pPr>
              <w:pStyle w:val="Style19"/>
              <w:widowControl/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75F2">
              <w:rPr>
                <w:rFonts w:ascii="Times New Roman" w:hAnsi="Times New Roman" w:cs="Times New Roman"/>
                <w:b/>
                <w:sz w:val="28"/>
                <w:szCs w:val="28"/>
              </w:rPr>
              <w:t>с</w:t>
            </w:r>
          </w:p>
        </w:tc>
        <w:tc>
          <w:tcPr>
            <w:tcW w:w="866" w:type="dxa"/>
          </w:tcPr>
          <w:p w:rsidR="008B130B" w:rsidRPr="000D75F2" w:rsidRDefault="008B130B" w:rsidP="00441107">
            <w:pPr>
              <w:pStyle w:val="Style19"/>
              <w:widowControl/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0D75F2">
              <w:rPr>
                <w:rFonts w:ascii="Times New Roman" w:hAnsi="Times New Roman" w:cs="Times New Roman"/>
                <w:b/>
                <w:sz w:val="28"/>
                <w:szCs w:val="28"/>
              </w:rPr>
              <w:t>н</w:t>
            </w:r>
            <w:proofErr w:type="spellEnd"/>
          </w:p>
        </w:tc>
        <w:tc>
          <w:tcPr>
            <w:tcW w:w="814" w:type="dxa"/>
          </w:tcPr>
          <w:p w:rsidR="008B130B" w:rsidRPr="000D75F2" w:rsidRDefault="008B130B" w:rsidP="00441107">
            <w:pPr>
              <w:pStyle w:val="Style19"/>
              <w:widowControl/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75F2">
              <w:rPr>
                <w:rFonts w:ascii="Times New Roman" w:hAnsi="Times New Roman" w:cs="Times New Roman"/>
                <w:b/>
                <w:sz w:val="28"/>
                <w:szCs w:val="28"/>
              </w:rPr>
              <w:t>у</w:t>
            </w:r>
          </w:p>
        </w:tc>
        <w:tc>
          <w:tcPr>
            <w:tcW w:w="871" w:type="dxa"/>
          </w:tcPr>
          <w:p w:rsidR="008B130B" w:rsidRPr="000D75F2" w:rsidRDefault="008B130B" w:rsidP="00441107">
            <w:pPr>
              <w:pStyle w:val="Style19"/>
              <w:widowControl/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75F2">
              <w:rPr>
                <w:rFonts w:ascii="Times New Roman" w:hAnsi="Times New Roman" w:cs="Times New Roman"/>
                <w:b/>
                <w:sz w:val="28"/>
                <w:szCs w:val="28"/>
              </w:rPr>
              <w:t>с</w:t>
            </w:r>
          </w:p>
        </w:tc>
      </w:tr>
      <w:tr w:rsidR="008B130B" w:rsidRPr="000D75F2" w:rsidTr="000D75F2">
        <w:trPr>
          <w:trHeight w:val="453"/>
        </w:trPr>
        <w:tc>
          <w:tcPr>
            <w:tcW w:w="1134" w:type="dxa"/>
          </w:tcPr>
          <w:p w:rsidR="008B130B" w:rsidRPr="000D75F2" w:rsidRDefault="008B130B" w:rsidP="00441107">
            <w:pPr>
              <w:pStyle w:val="Style19"/>
              <w:widowControl/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75F2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992" w:type="dxa"/>
          </w:tcPr>
          <w:p w:rsidR="008B130B" w:rsidRPr="000D75F2" w:rsidRDefault="008B130B" w:rsidP="00441107">
            <w:pPr>
              <w:pStyle w:val="Style19"/>
              <w:widowControl/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75F2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1134" w:type="dxa"/>
          </w:tcPr>
          <w:p w:rsidR="008B130B" w:rsidRPr="000D75F2" w:rsidRDefault="008B130B" w:rsidP="00441107">
            <w:pPr>
              <w:pStyle w:val="Style19"/>
              <w:widowControl/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75F2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993" w:type="dxa"/>
          </w:tcPr>
          <w:p w:rsidR="008B130B" w:rsidRPr="000D75F2" w:rsidRDefault="008B130B" w:rsidP="00441107">
            <w:pPr>
              <w:pStyle w:val="Style19"/>
              <w:widowControl/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75F2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992" w:type="dxa"/>
          </w:tcPr>
          <w:p w:rsidR="008B130B" w:rsidRPr="000D75F2" w:rsidRDefault="008B130B" w:rsidP="00441107">
            <w:pPr>
              <w:pStyle w:val="Style19"/>
              <w:widowControl/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75F2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992" w:type="dxa"/>
          </w:tcPr>
          <w:p w:rsidR="008B130B" w:rsidRPr="000D75F2" w:rsidRDefault="008B130B" w:rsidP="00441107">
            <w:pPr>
              <w:pStyle w:val="Style19"/>
              <w:widowControl/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75F2"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851" w:type="dxa"/>
          </w:tcPr>
          <w:p w:rsidR="008B130B" w:rsidRPr="000D75F2" w:rsidRDefault="008B130B" w:rsidP="00441107">
            <w:pPr>
              <w:pStyle w:val="Style19"/>
              <w:widowControl/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75F2">
              <w:rPr>
                <w:rFonts w:ascii="Times New Roman" w:hAnsi="Times New Roman" w:cs="Times New Roman"/>
                <w:b/>
                <w:sz w:val="28"/>
                <w:szCs w:val="28"/>
              </w:rPr>
              <w:t>7</w:t>
            </w:r>
          </w:p>
        </w:tc>
        <w:tc>
          <w:tcPr>
            <w:tcW w:w="866" w:type="dxa"/>
          </w:tcPr>
          <w:p w:rsidR="008B130B" w:rsidRPr="000D75F2" w:rsidRDefault="008B130B" w:rsidP="00441107">
            <w:pPr>
              <w:pStyle w:val="Style19"/>
              <w:widowControl/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75F2">
              <w:rPr>
                <w:rFonts w:ascii="Times New Roman" w:hAnsi="Times New Roman" w:cs="Times New Roman"/>
                <w:b/>
                <w:sz w:val="28"/>
                <w:szCs w:val="28"/>
              </w:rPr>
              <w:t>8</w:t>
            </w:r>
          </w:p>
        </w:tc>
        <w:tc>
          <w:tcPr>
            <w:tcW w:w="814" w:type="dxa"/>
          </w:tcPr>
          <w:p w:rsidR="008B130B" w:rsidRPr="000D75F2" w:rsidRDefault="008B130B" w:rsidP="00441107">
            <w:pPr>
              <w:pStyle w:val="Style19"/>
              <w:widowControl/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75F2">
              <w:rPr>
                <w:rFonts w:ascii="Times New Roman" w:hAnsi="Times New Roman" w:cs="Times New Roman"/>
                <w:b/>
                <w:sz w:val="28"/>
                <w:szCs w:val="28"/>
              </w:rPr>
              <w:t>9</w:t>
            </w:r>
          </w:p>
        </w:tc>
        <w:tc>
          <w:tcPr>
            <w:tcW w:w="871" w:type="dxa"/>
          </w:tcPr>
          <w:p w:rsidR="008B130B" w:rsidRPr="000D75F2" w:rsidRDefault="008B130B" w:rsidP="00441107">
            <w:pPr>
              <w:pStyle w:val="Style19"/>
              <w:widowControl/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75F2">
              <w:rPr>
                <w:rFonts w:ascii="Times New Roman" w:hAnsi="Times New Roman" w:cs="Times New Roman"/>
                <w:b/>
                <w:sz w:val="28"/>
                <w:szCs w:val="28"/>
              </w:rPr>
              <w:t>10</w:t>
            </w:r>
          </w:p>
        </w:tc>
      </w:tr>
    </w:tbl>
    <w:p w:rsidR="003860AF" w:rsidRPr="000D75F2" w:rsidRDefault="003860AF" w:rsidP="008B130B">
      <w:pPr>
        <w:pStyle w:val="Style19"/>
        <w:widowControl/>
        <w:spacing w:line="240" w:lineRule="auto"/>
        <w:rPr>
          <w:rStyle w:val="FontStyle198"/>
          <w:rFonts w:ascii="Times New Roman" w:hAnsi="Times New Roman" w:cs="Times New Roman"/>
          <w:b/>
        </w:rPr>
      </w:pPr>
    </w:p>
    <w:p w:rsidR="008B130B" w:rsidRPr="000D75F2" w:rsidRDefault="008B130B" w:rsidP="008B130B">
      <w:pPr>
        <w:pStyle w:val="Style19"/>
        <w:widowControl/>
        <w:spacing w:line="240" w:lineRule="auto"/>
        <w:rPr>
          <w:rStyle w:val="FontStyle198"/>
          <w:rFonts w:ascii="Times New Roman" w:hAnsi="Times New Roman" w:cs="Times New Roman"/>
          <w:b/>
          <w:sz w:val="36"/>
        </w:rPr>
      </w:pPr>
      <w:r w:rsidRPr="000D75F2">
        <w:rPr>
          <w:rStyle w:val="FontStyle198"/>
          <w:rFonts w:ascii="Times New Roman" w:hAnsi="Times New Roman" w:cs="Times New Roman"/>
          <w:b/>
          <w:sz w:val="36"/>
        </w:rPr>
        <w:lastRenderedPageBreak/>
        <w:t>1,  4,  1,  4 - _____</w:t>
      </w:r>
      <w:r w:rsidR="00932351" w:rsidRPr="000D75F2">
        <w:rPr>
          <w:rStyle w:val="FontStyle198"/>
          <w:rFonts w:ascii="Times New Roman" w:hAnsi="Times New Roman" w:cs="Times New Roman"/>
          <w:b/>
          <w:sz w:val="36"/>
        </w:rPr>
        <w:t>__</w:t>
      </w:r>
      <w:r w:rsidR="00324529" w:rsidRPr="000D75F2">
        <w:rPr>
          <w:rStyle w:val="FontStyle198"/>
          <w:rFonts w:ascii="Times New Roman" w:hAnsi="Times New Roman" w:cs="Times New Roman"/>
          <w:b/>
          <w:sz w:val="36"/>
        </w:rPr>
        <w:t>_________</w:t>
      </w:r>
    </w:p>
    <w:p w:rsidR="008B130B" w:rsidRPr="000D75F2" w:rsidRDefault="008B130B" w:rsidP="008B130B">
      <w:pPr>
        <w:pStyle w:val="Style19"/>
        <w:widowControl/>
        <w:spacing w:line="240" w:lineRule="auto"/>
        <w:rPr>
          <w:rStyle w:val="FontStyle198"/>
          <w:rFonts w:ascii="Times New Roman" w:hAnsi="Times New Roman" w:cs="Times New Roman"/>
          <w:b/>
          <w:sz w:val="36"/>
        </w:rPr>
      </w:pPr>
      <w:r w:rsidRPr="000D75F2">
        <w:rPr>
          <w:rStyle w:val="FontStyle198"/>
          <w:rFonts w:ascii="Times New Roman" w:hAnsi="Times New Roman" w:cs="Times New Roman"/>
          <w:b/>
          <w:sz w:val="36"/>
        </w:rPr>
        <w:t>3,  4,  3,  4 - _________</w:t>
      </w:r>
      <w:r w:rsidR="00932351" w:rsidRPr="000D75F2">
        <w:rPr>
          <w:rStyle w:val="FontStyle198"/>
          <w:rFonts w:ascii="Times New Roman" w:hAnsi="Times New Roman" w:cs="Times New Roman"/>
          <w:b/>
          <w:sz w:val="36"/>
        </w:rPr>
        <w:t>__</w:t>
      </w:r>
      <w:r w:rsidR="00324529" w:rsidRPr="000D75F2">
        <w:rPr>
          <w:rStyle w:val="FontStyle198"/>
          <w:rFonts w:ascii="Times New Roman" w:hAnsi="Times New Roman" w:cs="Times New Roman"/>
          <w:b/>
          <w:sz w:val="36"/>
        </w:rPr>
        <w:t>_____</w:t>
      </w:r>
    </w:p>
    <w:p w:rsidR="008B130B" w:rsidRPr="000D75F2" w:rsidRDefault="008B130B" w:rsidP="008B130B">
      <w:pPr>
        <w:pStyle w:val="Style19"/>
        <w:widowControl/>
        <w:spacing w:line="240" w:lineRule="auto"/>
        <w:rPr>
          <w:rStyle w:val="FontStyle198"/>
          <w:rFonts w:ascii="Times New Roman" w:hAnsi="Times New Roman" w:cs="Times New Roman"/>
          <w:b/>
          <w:sz w:val="36"/>
        </w:rPr>
      </w:pPr>
      <w:r w:rsidRPr="000D75F2">
        <w:rPr>
          <w:rStyle w:val="FontStyle198"/>
          <w:rFonts w:ascii="Times New Roman" w:hAnsi="Times New Roman" w:cs="Times New Roman"/>
          <w:b/>
          <w:sz w:val="36"/>
        </w:rPr>
        <w:t>10</w:t>
      </w:r>
      <w:r w:rsidR="00324529" w:rsidRPr="000D75F2">
        <w:rPr>
          <w:rStyle w:val="FontStyle198"/>
          <w:rFonts w:ascii="Times New Roman" w:hAnsi="Times New Roman" w:cs="Times New Roman"/>
          <w:b/>
          <w:sz w:val="36"/>
        </w:rPr>
        <w:t>,  9,  3 -   _________________</w:t>
      </w:r>
    </w:p>
    <w:p w:rsidR="008B130B" w:rsidRPr="000D75F2" w:rsidRDefault="008B130B" w:rsidP="008B130B">
      <w:pPr>
        <w:pStyle w:val="Style19"/>
        <w:widowControl/>
        <w:spacing w:line="240" w:lineRule="auto"/>
        <w:rPr>
          <w:rStyle w:val="FontStyle198"/>
          <w:rFonts w:ascii="Times New Roman" w:hAnsi="Times New Roman" w:cs="Times New Roman"/>
          <w:b/>
          <w:sz w:val="36"/>
        </w:rPr>
      </w:pPr>
      <w:r w:rsidRPr="000D75F2">
        <w:rPr>
          <w:rStyle w:val="FontStyle198"/>
          <w:rFonts w:ascii="Times New Roman" w:hAnsi="Times New Roman" w:cs="Times New Roman"/>
          <w:b/>
          <w:sz w:val="36"/>
        </w:rPr>
        <w:t xml:space="preserve">8,  2,    </w:t>
      </w:r>
      <w:r w:rsidR="00324529" w:rsidRPr="000D75F2">
        <w:rPr>
          <w:rStyle w:val="FontStyle198"/>
          <w:rFonts w:ascii="Times New Roman" w:hAnsi="Times New Roman" w:cs="Times New Roman"/>
          <w:b/>
          <w:sz w:val="36"/>
        </w:rPr>
        <w:t>7 -   _________________</w:t>
      </w:r>
    </w:p>
    <w:p w:rsidR="008B130B" w:rsidRPr="000D75F2" w:rsidRDefault="00324529" w:rsidP="008B130B">
      <w:pPr>
        <w:pStyle w:val="Style19"/>
        <w:widowControl/>
        <w:spacing w:line="240" w:lineRule="auto"/>
        <w:rPr>
          <w:rStyle w:val="FontStyle198"/>
          <w:rFonts w:ascii="Times New Roman" w:hAnsi="Times New Roman" w:cs="Times New Roman"/>
          <w:b/>
          <w:sz w:val="36"/>
        </w:rPr>
      </w:pPr>
      <w:r w:rsidRPr="000D75F2">
        <w:rPr>
          <w:rStyle w:val="FontStyle198"/>
          <w:rFonts w:ascii="Times New Roman" w:hAnsi="Times New Roman" w:cs="Times New Roman"/>
          <w:b/>
          <w:sz w:val="36"/>
        </w:rPr>
        <w:t>5,  9,  6 -   __________________</w:t>
      </w:r>
    </w:p>
    <w:p w:rsidR="008B130B" w:rsidRPr="000D75F2" w:rsidRDefault="008B130B" w:rsidP="008B130B">
      <w:pPr>
        <w:pStyle w:val="Style19"/>
        <w:widowControl/>
        <w:spacing w:line="240" w:lineRule="auto"/>
        <w:rPr>
          <w:rStyle w:val="FontStyle198"/>
          <w:rFonts w:ascii="Times New Roman" w:hAnsi="Times New Roman" w:cs="Times New Roman"/>
          <w:b/>
          <w:sz w:val="36"/>
        </w:rPr>
      </w:pPr>
      <w:r w:rsidRPr="000D75F2">
        <w:rPr>
          <w:rStyle w:val="FontStyle198"/>
          <w:rFonts w:ascii="Times New Roman" w:hAnsi="Times New Roman" w:cs="Times New Roman"/>
          <w:b/>
          <w:sz w:val="36"/>
        </w:rPr>
        <w:t>5,  4,   6 - _______________</w:t>
      </w:r>
      <w:r w:rsidR="00324529" w:rsidRPr="000D75F2">
        <w:rPr>
          <w:rStyle w:val="FontStyle198"/>
          <w:rFonts w:ascii="Times New Roman" w:hAnsi="Times New Roman" w:cs="Times New Roman"/>
          <w:b/>
          <w:sz w:val="36"/>
        </w:rPr>
        <w:t>____</w:t>
      </w:r>
    </w:p>
    <w:p w:rsidR="003860AF" w:rsidRPr="000D75F2" w:rsidRDefault="003860AF" w:rsidP="00324529">
      <w:pPr>
        <w:pStyle w:val="Style19"/>
        <w:widowControl/>
        <w:spacing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0D75F2">
        <w:rPr>
          <w:rFonts w:ascii="Times New Roman" w:eastAsia="Times New Roman" w:hAnsi="Times New Roman" w:cs="Times New Roman"/>
          <w:b/>
          <w:sz w:val="28"/>
          <w:szCs w:val="28"/>
        </w:rPr>
        <w:t xml:space="preserve">Упражнение № 4 </w:t>
      </w:r>
      <w:r w:rsidRPr="000D75F2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«Запомни»</w:t>
      </w:r>
    </w:p>
    <w:p w:rsidR="003860AF" w:rsidRPr="000D75F2" w:rsidRDefault="003860AF" w:rsidP="00324529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D75F2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Инструкция: </w:t>
      </w:r>
      <w:r w:rsidRPr="000D75F2">
        <w:rPr>
          <w:rFonts w:ascii="Times New Roman" w:eastAsia="Times New Roman" w:hAnsi="Times New Roman" w:cs="Times New Roman"/>
          <w:color w:val="000000"/>
          <w:sz w:val="28"/>
          <w:szCs w:val="28"/>
        </w:rPr>
        <w:t>в течение 30 секунд необходимо запомнить, а затем нарисовать, все что запомнили.</w:t>
      </w:r>
    </w:p>
    <w:tbl>
      <w:tblPr>
        <w:tblStyle w:val="a6"/>
        <w:tblW w:w="0" w:type="auto"/>
        <w:tblLook w:val="04A0"/>
      </w:tblPr>
      <w:tblGrid>
        <w:gridCol w:w="10138"/>
      </w:tblGrid>
      <w:tr w:rsidR="003860AF" w:rsidRPr="000D75F2" w:rsidTr="003860AF">
        <w:tc>
          <w:tcPr>
            <w:tcW w:w="10138" w:type="dxa"/>
          </w:tcPr>
          <w:p w:rsidR="003860AF" w:rsidRPr="000D75F2" w:rsidRDefault="003860AF" w:rsidP="003860AF">
            <w:pPr>
              <w:pStyle w:val="Style19"/>
              <w:widowControl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3860AF" w:rsidRPr="000D75F2" w:rsidRDefault="003860AF" w:rsidP="003860AF">
            <w:pPr>
              <w:pStyle w:val="Style19"/>
              <w:widowControl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3860AF" w:rsidRPr="000D75F2" w:rsidRDefault="003860AF" w:rsidP="003860AF">
            <w:pPr>
              <w:pStyle w:val="Style19"/>
              <w:widowControl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3860AF" w:rsidRPr="000D75F2" w:rsidRDefault="003860AF" w:rsidP="003860AF">
            <w:pPr>
              <w:pStyle w:val="Style19"/>
              <w:widowControl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3860AF" w:rsidRPr="000D75F2" w:rsidRDefault="003860AF" w:rsidP="003860AF">
            <w:pPr>
              <w:pStyle w:val="Style19"/>
              <w:widowControl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3860AF" w:rsidRPr="000D75F2" w:rsidRDefault="003860AF" w:rsidP="003860AF">
            <w:pPr>
              <w:pStyle w:val="Style19"/>
              <w:widowControl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3860AF" w:rsidRPr="000D75F2" w:rsidRDefault="003860AF" w:rsidP="003860AF">
            <w:pPr>
              <w:pStyle w:val="Style19"/>
              <w:widowControl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3860AF" w:rsidRPr="000D75F2" w:rsidRDefault="003860AF" w:rsidP="003860AF">
            <w:pPr>
              <w:pStyle w:val="Style19"/>
              <w:widowControl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3860AF" w:rsidRPr="000D75F2" w:rsidRDefault="003860AF" w:rsidP="003860AF">
            <w:pPr>
              <w:pStyle w:val="Style19"/>
              <w:widowControl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3860AF" w:rsidRPr="000D75F2" w:rsidRDefault="003860AF" w:rsidP="003860AF">
            <w:pPr>
              <w:pStyle w:val="Style19"/>
              <w:widowControl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3860AF" w:rsidRPr="000D75F2" w:rsidRDefault="003860AF" w:rsidP="003860AF">
            <w:pPr>
              <w:pStyle w:val="Style19"/>
              <w:widowControl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3860AF" w:rsidRPr="000D75F2" w:rsidRDefault="003860AF" w:rsidP="003860AF">
            <w:pPr>
              <w:pStyle w:val="Style19"/>
              <w:widowControl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3860AF" w:rsidRPr="000D75F2" w:rsidRDefault="003860AF" w:rsidP="003860AF">
            <w:pPr>
              <w:pStyle w:val="Style19"/>
              <w:widowControl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3860AF" w:rsidRPr="000D75F2" w:rsidRDefault="003860AF" w:rsidP="003860AF">
            <w:pPr>
              <w:pStyle w:val="Style19"/>
              <w:widowControl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3860AF" w:rsidRPr="000D75F2" w:rsidRDefault="003860AF" w:rsidP="003860AF">
            <w:pPr>
              <w:pStyle w:val="Style19"/>
              <w:widowControl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3860AF" w:rsidRPr="000D75F2" w:rsidRDefault="003860AF" w:rsidP="003860AF">
            <w:pPr>
              <w:pStyle w:val="Style19"/>
              <w:widowControl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3860AF" w:rsidRPr="000D75F2" w:rsidRDefault="003860AF" w:rsidP="003860AF">
            <w:pPr>
              <w:pStyle w:val="Style19"/>
              <w:widowControl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3860AF" w:rsidRPr="000D75F2" w:rsidRDefault="003860AF" w:rsidP="000D75F2">
            <w:pPr>
              <w:pStyle w:val="Style19"/>
              <w:widowControl/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</w:tbl>
    <w:p w:rsidR="003860AF" w:rsidRPr="000D75F2" w:rsidRDefault="003860AF" w:rsidP="005167F4">
      <w:pPr>
        <w:pStyle w:val="Style19"/>
        <w:widowControl/>
        <w:spacing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3860AF" w:rsidRPr="000D75F2" w:rsidRDefault="003860AF" w:rsidP="0032452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0D75F2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Упражнение № 5 «Где ошибся Незнайка?»</w:t>
      </w:r>
    </w:p>
    <w:p w:rsidR="00E00872" w:rsidRDefault="003860AF" w:rsidP="00E0087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D75F2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-139065</wp:posOffset>
            </wp:positionH>
            <wp:positionV relativeFrom="paragraph">
              <wp:posOffset>404495</wp:posOffset>
            </wp:positionV>
            <wp:extent cx="6229350" cy="3267075"/>
            <wp:effectExtent l="19050" t="0" r="0" b="0"/>
            <wp:wrapSquare wrapText="bothSides"/>
            <wp:docPr id="4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22624" t="6650" r="11765" b="642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3267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D75F2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Инструкция:</w:t>
      </w:r>
      <w:r w:rsidRPr="000D75F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Найдите ошибки и исправьте их.</w:t>
      </w:r>
    </w:p>
    <w:p w:rsidR="00E00872" w:rsidRPr="00E00872" w:rsidRDefault="000D75F2" w:rsidP="00E0087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ab/>
      </w:r>
      <w:r>
        <w:rPr>
          <w:rFonts w:ascii="Times New Roman" w:eastAsia="Calibri" w:hAnsi="Times New Roman" w:cs="Times New Roman"/>
          <w:b/>
          <w:sz w:val="28"/>
          <w:szCs w:val="28"/>
        </w:rPr>
        <w:tab/>
      </w:r>
      <w:r w:rsidR="00324529" w:rsidRPr="000D75F2">
        <w:rPr>
          <w:rFonts w:ascii="Times New Roman" w:eastAsia="Calibri" w:hAnsi="Times New Roman" w:cs="Times New Roman"/>
          <w:b/>
          <w:sz w:val="28"/>
          <w:szCs w:val="28"/>
        </w:rPr>
        <w:t>Упражнение № 6 «Пространственный диктант»</w:t>
      </w:r>
    </w:p>
    <w:p w:rsidR="00263F56" w:rsidRDefault="003860AF" w:rsidP="00E00872">
      <w:pPr>
        <w:pStyle w:val="a7"/>
        <w:tabs>
          <w:tab w:val="left" w:pos="709"/>
        </w:tabs>
        <w:ind w:left="0"/>
        <w:jc w:val="both"/>
        <w:rPr>
          <w:sz w:val="28"/>
          <w:szCs w:val="28"/>
        </w:rPr>
      </w:pPr>
      <w:r w:rsidRPr="000D75F2">
        <w:rPr>
          <w:b/>
          <w:sz w:val="28"/>
          <w:szCs w:val="28"/>
        </w:rPr>
        <w:lastRenderedPageBreak/>
        <w:t>Инструкция:</w:t>
      </w:r>
      <w:r w:rsidRPr="000D75F2">
        <w:rPr>
          <w:sz w:val="28"/>
          <w:szCs w:val="28"/>
        </w:rPr>
        <w:t xml:space="preserve"> Нарисуй геометрические фигуры, под диктовку. </w:t>
      </w:r>
    </w:p>
    <w:p w:rsidR="00E00872" w:rsidRPr="000D75F2" w:rsidRDefault="00E00872" w:rsidP="00E00872">
      <w:pPr>
        <w:pStyle w:val="a7"/>
        <w:tabs>
          <w:tab w:val="left" w:pos="709"/>
        </w:tabs>
        <w:ind w:left="0"/>
        <w:jc w:val="both"/>
        <w:rPr>
          <w:sz w:val="28"/>
          <w:szCs w:val="28"/>
        </w:rPr>
      </w:pPr>
    </w:p>
    <w:tbl>
      <w:tblPr>
        <w:tblStyle w:val="a6"/>
        <w:tblW w:w="0" w:type="auto"/>
        <w:tblLook w:val="04A0"/>
      </w:tblPr>
      <w:tblGrid>
        <w:gridCol w:w="10138"/>
      </w:tblGrid>
      <w:tr w:rsidR="003860AF" w:rsidRPr="000D75F2" w:rsidTr="003860AF">
        <w:tc>
          <w:tcPr>
            <w:tcW w:w="10138" w:type="dxa"/>
          </w:tcPr>
          <w:p w:rsidR="003860AF" w:rsidRPr="000D75F2" w:rsidRDefault="003860AF" w:rsidP="003860AF">
            <w:pPr>
              <w:pStyle w:val="Style19"/>
              <w:widowControl/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60AF" w:rsidRPr="000D75F2" w:rsidRDefault="003860AF" w:rsidP="003860AF">
            <w:pPr>
              <w:pStyle w:val="Style19"/>
              <w:widowControl/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60AF" w:rsidRPr="000D75F2" w:rsidRDefault="003860AF" w:rsidP="003860AF">
            <w:pPr>
              <w:pStyle w:val="Style19"/>
              <w:widowControl/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60AF" w:rsidRPr="000D75F2" w:rsidRDefault="003860AF" w:rsidP="003860AF">
            <w:pPr>
              <w:pStyle w:val="Style19"/>
              <w:widowControl/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60AF" w:rsidRPr="000D75F2" w:rsidRDefault="003860AF" w:rsidP="003860AF">
            <w:pPr>
              <w:pStyle w:val="Style19"/>
              <w:widowControl/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60AF" w:rsidRPr="000D75F2" w:rsidRDefault="003860AF" w:rsidP="003860AF">
            <w:pPr>
              <w:pStyle w:val="Style19"/>
              <w:widowControl/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60AF" w:rsidRPr="000D75F2" w:rsidRDefault="003860AF" w:rsidP="003860AF">
            <w:pPr>
              <w:pStyle w:val="Style19"/>
              <w:widowControl/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60AF" w:rsidRPr="000D75F2" w:rsidRDefault="003860AF" w:rsidP="003860AF">
            <w:pPr>
              <w:pStyle w:val="Style19"/>
              <w:widowControl/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60AF" w:rsidRPr="000D75F2" w:rsidRDefault="003860AF" w:rsidP="003860AF">
            <w:pPr>
              <w:pStyle w:val="Style19"/>
              <w:widowControl/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60AF" w:rsidRPr="000D75F2" w:rsidRDefault="003860AF" w:rsidP="003860AF">
            <w:pPr>
              <w:pStyle w:val="Style19"/>
              <w:widowControl/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60AF" w:rsidRPr="000D75F2" w:rsidRDefault="003860AF" w:rsidP="003860AF">
            <w:pPr>
              <w:pStyle w:val="Style19"/>
              <w:widowControl/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60AF" w:rsidRPr="000D75F2" w:rsidRDefault="003860AF" w:rsidP="003860AF">
            <w:pPr>
              <w:pStyle w:val="Style19"/>
              <w:widowControl/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60AF" w:rsidRDefault="003860AF" w:rsidP="003860AF">
            <w:pPr>
              <w:pStyle w:val="Style19"/>
              <w:widowControl/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167F4" w:rsidRDefault="005167F4" w:rsidP="003860AF">
            <w:pPr>
              <w:pStyle w:val="Style19"/>
              <w:widowControl/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167F4" w:rsidRPr="000D75F2" w:rsidRDefault="005167F4" w:rsidP="003860AF">
            <w:pPr>
              <w:pStyle w:val="Style19"/>
              <w:widowControl/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860AF" w:rsidRPr="000D75F2" w:rsidRDefault="003860AF" w:rsidP="003860AF">
            <w:pPr>
              <w:pStyle w:val="Style19"/>
              <w:widowControl/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860AF" w:rsidRPr="000D75F2" w:rsidRDefault="003860AF" w:rsidP="003860AF">
      <w:pPr>
        <w:pStyle w:val="Style19"/>
        <w:widowControl/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3860AF" w:rsidRPr="000D75F2" w:rsidRDefault="003860AF" w:rsidP="003860AF">
      <w:pPr>
        <w:pStyle w:val="Style19"/>
        <w:widowControl/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0D75F2" w:rsidRPr="000D75F2" w:rsidRDefault="000D75F2" w:rsidP="003860AF">
      <w:pPr>
        <w:pStyle w:val="Style19"/>
        <w:widowControl/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0D75F2" w:rsidRPr="000D75F2" w:rsidRDefault="000D75F2" w:rsidP="003860AF">
      <w:pPr>
        <w:pStyle w:val="Style19"/>
        <w:widowControl/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0D75F2" w:rsidRPr="000D75F2" w:rsidRDefault="005167F4" w:rsidP="003860AF">
      <w:pPr>
        <w:pStyle w:val="Style19"/>
        <w:widowControl/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6413500" cy="3848100"/>
            <wp:effectExtent l="19050" t="0" r="6350" b="0"/>
            <wp:docPr id="7" name="Рисунок 7" descr="https://ds03.infourok.ru/uploads/ex/1112/00039381-3de66555/hello_html_m2d24b45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ds03.infourok.ru/uploads/ex/1112/00039381-3de66555/hello_html_m2d24b45a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3500" cy="384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75F2" w:rsidRPr="000D75F2" w:rsidRDefault="000D75F2" w:rsidP="003860AF">
      <w:pPr>
        <w:pStyle w:val="Style19"/>
        <w:widowControl/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0D75F2" w:rsidRPr="000D75F2" w:rsidRDefault="000D75F2" w:rsidP="003860AF">
      <w:pPr>
        <w:pStyle w:val="Style19"/>
        <w:widowControl/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0D75F2" w:rsidRPr="000D75F2" w:rsidRDefault="000D75F2" w:rsidP="003860AF">
      <w:pPr>
        <w:pStyle w:val="Style19"/>
        <w:widowControl/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0D75F2" w:rsidRDefault="000D75F2" w:rsidP="003860AF">
      <w:pPr>
        <w:pStyle w:val="Style19"/>
        <w:widowControl/>
        <w:spacing w:line="240" w:lineRule="auto"/>
        <w:rPr>
          <w:rFonts w:ascii="Times New Roman" w:hAnsi="Times New Roman" w:cs="Times New Roman"/>
        </w:rPr>
      </w:pPr>
    </w:p>
    <w:p w:rsidR="000D75F2" w:rsidRDefault="00E234BF" w:rsidP="003860AF">
      <w:pPr>
        <w:pStyle w:val="Style19"/>
        <w:widowControl/>
        <w:spacing w:line="240" w:lineRule="auto"/>
        <w:rPr>
          <w:rFonts w:ascii="Times New Roman" w:hAnsi="Times New Roman" w:cs="Times New Roman"/>
        </w:rPr>
      </w:pPr>
      <w:r w:rsidRPr="000D75F2">
        <w:rPr>
          <w:rFonts w:ascii="Times New Roman" w:hAnsi="Times New Roman" w:cs="Times New Roman"/>
        </w:rPr>
        <w:object w:dxaOrig="7156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3.75pt;height:369.75pt" o:ole="">
            <v:imagedata r:id="rId7" o:title=""/>
          </v:shape>
          <o:OLEObject Type="Embed" ProgID="PowerPoint.Slide.12" ShapeID="_x0000_i1025" DrawAspect="Content" ObjectID="_1696141439" r:id="rId8"/>
        </w:object>
      </w:r>
    </w:p>
    <w:p w:rsidR="000D75F2" w:rsidRDefault="000D75F2" w:rsidP="003860AF">
      <w:pPr>
        <w:pStyle w:val="Style19"/>
        <w:widowControl/>
        <w:spacing w:line="240" w:lineRule="auto"/>
        <w:rPr>
          <w:rFonts w:ascii="Times New Roman" w:hAnsi="Times New Roman" w:cs="Times New Roman"/>
        </w:rPr>
      </w:pPr>
    </w:p>
    <w:p w:rsidR="000D75F2" w:rsidRDefault="000D75F2" w:rsidP="003860AF">
      <w:pPr>
        <w:pStyle w:val="Style19"/>
        <w:widowControl/>
        <w:spacing w:line="240" w:lineRule="auto"/>
        <w:rPr>
          <w:rFonts w:ascii="Times New Roman" w:hAnsi="Times New Roman" w:cs="Times New Roman"/>
        </w:rPr>
      </w:pPr>
    </w:p>
    <w:p w:rsidR="000D75F2" w:rsidRDefault="000D75F2" w:rsidP="003860AF">
      <w:pPr>
        <w:pStyle w:val="Style19"/>
        <w:widowControl/>
        <w:spacing w:line="240" w:lineRule="auto"/>
        <w:rPr>
          <w:rFonts w:ascii="Times New Roman" w:hAnsi="Times New Roman" w:cs="Times New Roman"/>
        </w:rPr>
      </w:pPr>
    </w:p>
    <w:p w:rsidR="000D75F2" w:rsidRDefault="000D75F2" w:rsidP="003860AF">
      <w:pPr>
        <w:pStyle w:val="Style19"/>
        <w:widowControl/>
        <w:spacing w:line="240" w:lineRule="auto"/>
        <w:rPr>
          <w:rFonts w:ascii="Times New Roman" w:hAnsi="Times New Roman" w:cs="Times New Roman"/>
        </w:rPr>
      </w:pPr>
    </w:p>
    <w:p w:rsidR="000D75F2" w:rsidRPr="00324529" w:rsidRDefault="000D75F2" w:rsidP="003860AF">
      <w:pPr>
        <w:pStyle w:val="Style19"/>
        <w:widowControl/>
        <w:spacing w:line="240" w:lineRule="auto"/>
        <w:rPr>
          <w:rFonts w:ascii="Times New Roman" w:hAnsi="Times New Roman" w:cs="Times New Roman"/>
        </w:rPr>
      </w:pPr>
    </w:p>
    <w:sectPr w:rsidR="000D75F2" w:rsidRPr="00324529" w:rsidSect="00E234BF">
      <w:pgSz w:w="11906" w:h="16838"/>
      <w:pgMar w:top="720" w:right="720" w:bottom="720" w:left="851" w:header="708" w:footer="708" w:gutter="0"/>
      <w:pgBorders w:offsetFrom="page">
        <w:top w:val="thinThickSmallGap" w:sz="24" w:space="24" w:color="auto"/>
        <w:left w:val="thinThickSmallGap" w:sz="24" w:space="24" w:color="auto"/>
        <w:bottom w:val="thickThinSmallGap" w:sz="24" w:space="24" w:color="auto"/>
        <w:right w:val="thickThinSmallGap" w:sz="24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tarSymbol">
    <w:altName w:val="Arial Unicode MS"/>
    <w:charset w:val="8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1">
    <w:nsid w:val="00000002"/>
    <w:multiLevelType w:val="multilevel"/>
    <w:tmpl w:val="00000002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2">
    <w:nsid w:val="00000003"/>
    <w:multiLevelType w:val="multilevel"/>
    <w:tmpl w:val="00000003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3">
    <w:nsid w:val="00000004"/>
    <w:multiLevelType w:val="multilevel"/>
    <w:tmpl w:val="00000004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4">
    <w:nsid w:val="00000005"/>
    <w:multiLevelType w:val="multilevel"/>
    <w:tmpl w:val="00000005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5">
    <w:nsid w:val="00000006"/>
    <w:multiLevelType w:val="multilevel"/>
    <w:tmpl w:val="00000006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6">
    <w:nsid w:val="00000007"/>
    <w:multiLevelType w:val="multilevel"/>
    <w:tmpl w:val="00000007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7">
    <w:nsid w:val="00000008"/>
    <w:multiLevelType w:val="multilevel"/>
    <w:tmpl w:val="00000008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8">
    <w:nsid w:val="00000009"/>
    <w:multiLevelType w:val="multilevel"/>
    <w:tmpl w:val="00000009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9">
    <w:nsid w:val="0000000A"/>
    <w:multiLevelType w:val="multilevel"/>
    <w:tmpl w:val="0000000A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10">
    <w:nsid w:val="0000000B"/>
    <w:multiLevelType w:val="multilevel"/>
    <w:tmpl w:val="0000000B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11">
    <w:nsid w:val="06D54E7A"/>
    <w:multiLevelType w:val="hybridMultilevel"/>
    <w:tmpl w:val="A80AF58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09286686"/>
    <w:multiLevelType w:val="hybridMultilevel"/>
    <w:tmpl w:val="D3702712"/>
    <w:lvl w:ilvl="0" w:tplc="0419000B">
      <w:start w:val="1"/>
      <w:numFmt w:val="bullet"/>
      <w:lvlText w:val=""/>
      <w:lvlJc w:val="left"/>
      <w:pPr>
        <w:ind w:left="113" w:hanging="164"/>
      </w:pPr>
      <w:rPr>
        <w:rFonts w:ascii="Wingdings" w:hAnsi="Wingdings" w:hint="default"/>
        <w:sz w:val="28"/>
        <w:szCs w:val="28"/>
      </w:rPr>
    </w:lvl>
    <w:lvl w:ilvl="1" w:tplc="7C3A5FEA">
      <w:start w:val="1"/>
      <w:numFmt w:val="bullet"/>
      <w:lvlText w:val="•"/>
      <w:lvlJc w:val="left"/>
      <w:pPr>
        <w:ind w:left="1124" w:hanging="164"/>
      </w:pPr>
      <w:rPr>
        <w:rFonts w:hint="default"/>
      </w:rPr>
    </w:lvl>
    <w:lvl w:ilvl="2" w:tplc="FF4A3F98">
      <w:start w:val="1"/>
      <w:numFmt w:val="bullet"/>
      <w:lvlText w:val="•"/>
      <w:lvlJc w:val="left"/>
      <w:pPr>
        <w:ind w:left="2136" w:hanging="164"/>
      </w:pPr>
      <w:rPr>
        <w:rFonts w:hint="default"/>
      </w:rPr>
    </w:lvl>
    <w:lvl w:ilvl="3" w:tplc="FAECE24A">
      <w:start w:val="1"/>
      <w:numFmt w:val="bullet"/>
      <w:lvlText w:val="•"/>
      <w:lvlJc w:val="left"/>
      <w:pPr>
        <w:ind w:left="3147" w:hanging="164"/>
      </w:pPr>
      <w:rPr>
        <w:rFonts w:hint="default"/>
      </w:rPr>
    </w:lvl>
    <w:lvl w:ilvl="4" w:tplc="F10011FC">
      <w:start w:val="1"/>
      <w:numFmt w:val="bullet"/>
      <w:lvlText w:val="•"/>
      <w:lvlJc w:val="left"/>
      <w:pPr>
        <w:ind w:left="4158" w:hanging="164"/>
      </w:pPr>
      <w:rPr>
        <w:rFonts w:hint="default"/>
      </w:rPr>
    </w:lvl>
    <w:lvl w:ilvl="5" w:tplc="6C1A8B68">
      <w:start w:val="1"/>
      <w:numFmt w:val="bullet"/>
      <w:lvlText w:val="•"/>
      <w:lvlJc w:val="left"/>
      <w:pPr>
        <w:ind w:left="5170" w:hanging="164"/>
      </w:pPr>
      <w:rPr>
        <w:rFonts w:hint="default"/>
      </w:rPr>
    </w:lvl>
    <w:lvl w:ilvl="6" w:tplc="8BEC6896">
      <w:start w:val="1"/>
      <w:numFmt w:val="bullet"/>
      <w:lvlText w:val="•"/>
      <w:lvlJc w:val="left"/>
      <w:pPr>
        <w:ind w:left="6181" w:hanging="164"/>
      </w:pPr>
      <w:rPr>
        <w:rFonts w:hint="default"/>
      </w:rPr>
    </w:lvl>
    <w:lvl w:ilvl="7" w:tplc="C70EF61A">
      <w:start w:val="1"/>
      <w:numFmt w:val="bullet"/>
      <w:lvlText w:val="•"/>
      <w:lvlJc w:val="left"/>
      <w:pPr>
        <w:ind w:left="7192" w:hanging="164"/>
      </w:pPr>
      <w:rPr>
        <w:rFonts w:hint="default"/>
      </w:rPr>
    </w:lvl>
    <w:lvl w:ilvl="8" w:tplc="E2F6A2F6">
      <w:start w:val="1"/>
      <w:numFmt w:val="bullet"/>
      <w:lvlText w:val="•"/>
      <w:lvlJc w:val="left"/>
      <w:pPr>
        <w:ind w:left="8203" w:hanging="164"/>
      </w:pPr>
      <w:rPr>
        <w:rFonts w:hint="default"/>
      </w:rPr>
    </w:lvl>
  </w:abstractNum>
  <w:abstractNum w:abstractNumId="13">
    <w:nsid w:val="0C3C1DCC"/>
    <w:multiLevelType w:val="multilevel"/>
    <w:tmpl w:val="88FE16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0D762353"/>
    <w:multiLevelType w:val="hybridMultilevel"/>
    <w:tmpl w:val="D4485768"/>
    <w:lvl w:ilvl="0" w:tplc="0419000B">
      <w:start w:val="1"/>
      <w:numFmt w:val="bullet"/>
      <w:lvlText w:val=""/>
      <w:lvlJc w:val="left"/>
      <w:pPr>
        <w:ind w:left="143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90" w:hanging="360"/>
      </w:pPr>
      <w:rPr>
        <w:rFonts w:ascii="Wingdings" w:hAnsi="Wingdings" w:hint="default"/>
      </w:rPr>
    </w:lvl>
  </w:abstractNum>
  <w:abstractNum w:abstractNumId="15">
    <w:nsid w:val="111212A9"/>
    <w:multiLevelType w:val="hybridMultilevel"/>
    <w:tmpl w:val="CC5A2772"/>
    <w:lvl w:ilvl="0" w:tplc="9D9AB38E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6">
    <w:nsid w:val="13735AC1"/>
    <w:multiLevelType w:val="hybridMultilevel"/>
    <w:tmpl w:val="DE12E0A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149965FC"/>
    <w:multiLevelType w:val="multilevel"/>
    <w:tmpl w:val="FB046226"/>
    <w:lvl w:ilvl="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159" w:hanging="45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778" w:hanging="720"/>
      </w:pPr>
      <w:rPr>
        <w:rFonts w:hint="default"/>
        <w:b w:val="0"/>
      </w:rPr>
    </w:lvl>
    <w:lvl w:ilvl="3">
      <w:start w:val="1"/>
      <w:numFmt w:val="decimal"/>
      <w:isLgl/>
      <w:lvlText w:val="%1.%2.%3.%4"/>
      <w:lvlJc w:val="left"/>
      <w:pPr>
        <w:ind w:left="2487" w:hanging="1080"/>
      </w:pPr>
      <w:rPr>
        <w:rFonts w:hint="default"/>
        <w:b w:val="0"/>
      </w:rPr>
    </w:lvl>
    <w:lvl w:ilvl="4">
      <w:start w:val="1"/>
      <w:numFmt w:val="decimal"/>
      <w:isLgl/>
      <w:lvlText w:val="%1.%2.%3.%4.%5"/>
      <w:lvlJc w:val="left"/>
      <w:pPr>
        <w:ind w:left="2836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"/>
      <w:lvlJc w:val="left"/>
      <w:pPr>
        <w:ind w:left="3545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"/>
      <w:lvlJc w:val="left"/>
      <w:pPr>
        <w:ind w:left="3894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"/>
      <w:lvlJc w:val="left"/>
      <w:pPr>
        <w:ind w:left="4603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"/>
      <w:lvlJc w:val="left"/>
      <w:pPr>
        <w:ind w:left="5312" w:hanging="2160"/>
      </w:pPr>
      <w:rPr>
        <w:rFonts w:hint="default"/>
        <w:b w:val="0"/>
      </w:rPr>
    </w:lvl>
  </w:abstractNum>
  <w:abstractNum w:abstractNumId="18">
    <w:nsid w:val="169A44A0"/>
    <w:multiLevelType w:val="hybridMultilevel"/>
    <w:tmpl w:val="D3CE364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1B42737A"/>
    <w:multiLevelType w:val="hybridMultilevel"/>
    <w:tmpl w:val="F02C4636"/>
    <w:lvl w:ilvl="0" w:tplc="4DFE63B4">
      <w:start w:val="1"/>
      <w:numFmt w:val="decimal"/>
      <w:lvlText w:val="%1."/>
      <w:lvlJc w:val="left"/>
      <w:pPr>
        <w:ind w:left="644" w:hanging="360"/>
      </w:pPr>
      <w:rPr>
        <w:rFonts w:ascii="Times New Roman" w:eastAsia="Times New Roman" w:hAnsi="Times New Roman" w:cs="Times New Roman" w:hint="default"/>
        <w:b/>
        <w:i w:val="0"/>
        <w:color w:val="000000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1E403375"/>
    <w:multiLevelType w:val="hybridMultilevel"/>
    <w:tmpl w:val="9696867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2D997B45"/>
    <w:multiLevelType w:val="hybridMultilevel"/>
    <w:tmpl w:val="BC906554"/>
    <w:lvl w:ilvl="0" w:tplc="0419000B">
      <w:start w:val="1"/>
      <w:numFmt w:val="bullet"/>
      <w:lvlText w:val=""/>
      <w:lvlJc w:val="left"/>
      <w:pPr>
        <w:ind w:left="113" w:hanging="164"/>
      </w:pPr>
      <w:rPr>
        <w:rFonts w:ascii="Wingdings" w:hAnsi="Wingdings" w:hint="default"/>
        <w:sz w:val="28"/>
        <w:szCs w:val="28"/>
      </w:rPr>
    </w:lvl>
    <w:lvl w:ilvl="1" w:tplc="7C3A5FEA">
      <w:start w:val="1"/>
      <w:numFmt w:val="bullet"/>
      <w:lvlText w:val="•"/>
      <w:lvlJc w:val="left"/>
      <w:pPr>
        <w:ind w:left="1124" w:hanging="164"/>
      </w:pPr>
      <w:rPr>
        <w:rFonts w:hint="default"/>
      </w:rPr>
    </w:lvl>
    <w:lvl w:ilvl="2" w:tplc="FF4A3F98">
      <w:start w:val="1"/>
      <w:numFmt w:val="bullet"/>
      <w:lvlText w:val="•"/>
      <w:lvlJc w:val="left"/>
      <w:pPr>
        <w:ind w:left="2136" w:hanging="164"/>
      </w:pPr>
      <w:rPr>
        <w:rFonts w:hint="default"/>
      </w:rPr>
    </w:lvl>
    <w:lvl w:ilvl="3" w:tplc="FAECE24A">
      <w:start w:val="1"/>
      <w:numFmt w:val="bullet"/>
      <w:lvlText w:val="•"/>
      <w:lvlJc w:val="left"/>
      <w:pPr>
        <w:ind w:left="3147" w:hanging="164"/>
      </w:pPr>
      <w:rPr>
        <w:rFonts w:hint="default"/>
      </w:rPr>
    </w:lvl>
    <w:lvl w:ilvl="4" w:tplc="F10011FC">
      <w:start w:val="1"/>
      <w:numFmt w:val="bullet"/>
      <w:lvlText w:val="•"/>
      <w:lvlJc w:val="left"/>
      <w:pPr>
        <w:ind w:left="4158" w:hanging="164"/>
      </w:pPr>
      <w:rPr>
        <w:rFonts w:hint="default"/>
      </w:rPr>
    </w:lvl>
    <w:lvl w:ilvl="5" w:tplc="6C1A8B68">
      <w:start w:val="1"/>
      <w:numFmt w:val="bullet"/>
      <w:lvlText w:val="•"/>
      <w:lvlJc w:val="left"/>
      <w:pPr>
        <w:ind w:left="5170" w:hanging="164"/>
      </w:pPr>
      <w:rPr>
        <w:rFonts w:hint="default"/>
      </w:rPr>
    </w:lvl>
    <w:lvl w:ilvl="6" w:tplc="8BEC6896">
      <w:start w:val="1"/>
      <w:numFmt w:val="bullet"/>
      <w:lvlText w:val="•"/>
      <w:lvlJc w:val="left"/>
      <w:pPr>
        <w:ind w:left="6181" w:hanging="164"/>
      </w:pPr>
      <w:rPr>
        <w:rFonts w:hint="default"/>
      </w:rPr>
    </w:lvl>
    <w:lvl w:ilvl="7" w:tplc="C70EF61A">
      <w:start w:val="1"/>
      <w:numFmt w:val="bullet"/>
      <w:lvlText w:val="•"/>
      <w:lvlJc w:val="left"/>
      <w:pPr>
        <w:ind w:left="7192" w:hanging="164"/>
      </w:pPr>
      <w:rPr>
        <w:rFonts w:hint="default"/>
      </w:rPr>
    </w:lvl>
    <w:lvl w:ilvl="8" w:tplc="E2F6A2F6">
      <w:start w:val="1"/>
      <w:numFmt w:val="bullet"/>
      <w:lvlText w:val="•"/>
      <w:lvlJc w:val="left"/>
      <w:pPr>
        <w:ind w:left="8203" w:hanging="164"/>
      </w:pPr>
      <w:rPr>
        <w:rFonts w:hint="default"/>
      </w:rPr>
    </w:lvl>
  </w:abstractNum>
  <w:abstractNum w:abstractNumId="22">
    <w:nsid w:val="2E505C8C"/>
    <w:multiLevelType w:val="hybridMultilevel"/>
    <w:tmpl w:val="71CCF89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30C812EE"/>
    <w:multiLevelType w:val="hybridMultilevel"/>
    <w:tmpl w:val="908A7FC6"/>
    <w:lvl w:ilvl="0" w:tplc="433CADB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AA5095B"/>
    <w:multiLevelType w:val="hybridMultilevel"/>
    <w:tmpl w:val="BD8A060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E3403DD"/>
    <w:multiLevelType w:val="hybridMultilevel"/>
    <w:tmpl w:val="C9F8DF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1E704F8"/>
    <w:multiLevelType w:val="hybridMultilevel"/>
    <w:tmpl w:val="C2EED734"/>
    <w:lvl w:ilvl="0" w:tplc="92AAFFF8">
      <w:start w:val="1"/>
      <w:numFmt w:val="decimal"/>
      <w:lvlText w:val="%1."/>
      <w:lvlJc w:val="left"/>
      <w:pPr>
        <w:ind w:left="1069" w:hanging="360"/>
      </w:pPr>
      <w:rPr>
        <w:rFonts w:eastAsiaTheme="minorEastAsia" w:hint="default"/>
        <w:b w:val="0"/>
        <w:i w:val="0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437D668B"/>
    <w:multiLevelType w:val="hybridMultilevel"/>
    <w:tmpl w:val="AB2C4EC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350146C">
      <w:start w:val="10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DA9E9B44">
      <w:start w:val="3"/>
      <w:numFmt w:val="upperRoman"/>
      <w:lvlText w:val="%3."/>
      <w:lvlJc w:val="left"/>
      <w:pPr>
        <w:ind w:left="2700" w:hanging="72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475F5A11"/>
    <w:multiLevelType w:val="hybridMultilevel"/>
    <w:tmpl w:val="149866BA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>
    <w:nsid w:val="4B873693"/>
    <w:multiLevelType w:val="hybridMultilevel"/>
    <w:tmpl w:val="72D4B172"/>
    <w:lvl w:ilvl="0" w:tplc="EB887E60">
      <w:start w:val="1"/>
      <w:numFmt w:val="decimal"/>
      <w:lvlText w:val="%1."/>
      <w:lvlJc w:val="left"/>
      <w:pPr>
        <w:ind w:left="786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0">
    <w:nsid w:val="535F3384"/>
    <w:multiLevelType w:val="hybridMultilevel"/>
    <w:tmpl w:val="AE9C28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7E1110D"/>
    <w:multiLevelType w:val="hybridMultilevel"/>
    <w:tmpl w:val="C732795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B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A9E9B44">
      <w:start w:val="3"/>
      <w:numFmt w:val="upperRoman"/>
      <w:lvlText w:val="%3."/>
      <w:lvlJc w:val="left"/>
      <w:pPr>
        <w:ind w:left="2700" w:hanging="72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5A077FA8"/>
    <w:multiLevelType w:val="hybridMultilevel"/>
    <w:tmpl w:val="382C4066"/>
    <w:lvl w:ilvl="0" w:tplc="785241E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9"/>
  </w:num>
  <w:num w:numId="2">
    <w:abstractNumId w:val="23"/>
  </w:num>
  <w:num w:numId="3">
    <w:abstractNumId w:val="27"/>
  </w:num>
  <w:num w:numId="4">
    <w:abstractNumId w:val="24"/>
  </w:num>
  <w:num w:numId="5">
    <w:abstractNumId w:val="0"/>
  </w:num>
  <w:num w:numId="6">
    <w:abstractNumId w:val="1"/>
  </w:num>
  <w:num w:numId="7">
    <w:abstractNumId w:val="2"/>
  </w:num>
  <w:num w:numId="8">
    <w:abstractNumId w:val="3"/>
  </w:num>
  <w:num w:numId="9">
    <w:abstractNumId w:val="4"/>
  </w:num>
  <w:num w:numId="10">
    <w:abstractNumId w:val="5"/>
  </w:num>
  <w:num w:numId="11">
    <w:abstractNumId w:val="6"/>
  </w:num>
  <w:num w:numId="12">
    <w:abstractNumId w:val="7"/>
  </w:num>
  <w:num w:numId="13">
    <w:abstractNumId w:val="8"/>
  </w:num>
  <w:num w:numId="14">
    <w:abstractNumId w:val="9"/>
  </w:num>
  <w:num w:numId="15">
    <w:abstractNumId w:val="10"/>
  </w:num>
  <w:num w:numId="16">
    <w:abstractNumId w:val="15"/>
  </w:num>
  <w:num w:numId="17">
    <w:abstractNumId w:val="22"/>
  </w:num>
  <w:num w:numId="18">
    <w:abstractNumId w:val="17"/>
  </w:num>
  <w:num w:numId="19">
    <w:abstractNumId w:val="16"/>
  </w:num>
  <w:num w:numId="20">
    <w:abstractNumId w:val="25"/>
  </w:num>
  <w:num w:numId="21">
    <w:abstractNumId w:val="13"/>
  </w:num>
  <w:num w:numId="22">
    <w:abstractNumId w:val="11"/>
  </w:num>
  <w:num w:numId="23">
    <w:abstractNumId w:val="29"/>
  </w:num>
  <w:num w:numId="24">
    <w:abstractNumId w:val="31"/>
  </w:num>
  <w:num w:numId="25">
    <w:abstractNumId w:val="20"/>
  </w:num>
  <w:num w:numId="26">
    <w:abstractNumId w:val="30"/>
  </w:num>
  <w:num w:numId="27">
    <w:abstractNumId w:val="28"/>
  </w:num>
  <w:num w:numId="28">
    <w:abstractNumId w:val="14"/>
  </w:num>
  <w:num w:numId="29">
    <w:abstractNumId w:val="12"/>
  </w:num>
  <w:num w:numId="30">
    <w:abstractNumId w:val="21"/>
  </w:num>
  <w:num w:numId="31">
    <w:abstractNumId w:val="32"/>
  </w:num>
  <w:num w:numId="32">
    <w:abstractNumId w:val="26"/>
  </w:num>
  <w:num w:numId="33">
    <w:abstractNumId w:val="1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FC4195"/>
    <w:rsid w:val="00001788"/>
    <w:rsid w:val="0000343F"/>
    <w:rsid w:val="00003536"/>
    <w:rsid w:val="0002064D"/>
    <w:rsid w:val="00045310"/>
    <w:rsid w:val="00087216"/>
    <w:rsid w:val="000D75F2"/>
    <w:rsid w:val="001114EF"/>
    <w:rsid w:val="00146C00"/>
    <w:rsid w:val="001E2648"/>
    <w:rsid w:val="002029E7"/>
    <w:rsid w:val="0026219D"/>
    <w:rsid w:val="00263F56"/>
    <w:rsid w:val="00266362"/>
    <w:rsid w:val="00267278"/>
    <w:rsid w:val="002817DC"/>
    <w:rsid w:val="002D40E8"/>
    <w:rsid w:val="002E6114"/>
    <w:rsid w:val="002F6419"/>
    <w:rsid w:val="003240F5"/>
    <w:rsid w:val="00324529"/>
    <w:rsid w:val="003514FA"/>
    <w:rsid w:val="00371D9E"/>
    <w:rsid w:val="003811F8"/>
    <w:rsid w:val="003860AF"/>
    <w:rsid w:val="003B0B47"/>
    <w:rsid w:val="003C69F4"/>
    <w:rsid w:val="0042237C"/>
    <w:rsid w:val="004401FD"/>
    <w:rsid w:val="00441107"/>
    <w:rsid w:val="00450604"/>
    <w:rsid w:val="00496CF4"/>
    <w:rsid w:val="005167F4"/>
    <w:rsid w:val="005A14BC"/>
    <w:rsid w:val="005B1C48"/>
    <w:rsid w:val="005B2644"/>
    <w:rsid w:val="005C4380"/>
    <w:rsid w:val="005D0A46"/>
    <w:rsid w:val="006774B6"/>
    <w:rsid w:val="00713EB8"/>
    <w:rsid w:val="00753030"/>
    <w:rsid w:val="00756774"/>
    <w:rsid w:val="007F0AD2"/>
    <w:rsid w:val="0083279C"/>
    <w:rsid w:val="008B130B"/>
    <w:rsid w:val="00932351"/>
    <w:rsid w:val="00975852"/>
    <w:rsid w:val="009A218F"/>
    <w:rsid w:val="009B7553"/>
    <w:rsid w:val="00A974DC"/>
    <w:rsid w:val="00B4022F"/>
    <w:rsid w:val="00BA1FD8"/>
    <w:rsid w:val="00BA7514"/>
    <w:rsid w:val="00C046C6"/>
    <w:rsid w:val="00C652C7"/>
    <w:rsid w:val="00C876AE"/>
    <w:rsid w:val="00C94064"/>
    <w:rsid w:val="00CB4E37"/>
    <w:rsid w:val="00CD5658"/>
    <w:rsid w:val="00CE1D3B"/>
    <w:rsid w:val="00DC6D1E"/>
    <w:rsid w:val="00E00872"/>
    <w:rsid w:val="00E16DF1"/>
    <w:rsid w:val="00E234BF"/>
    <w:rsid w:val="00EB51E8"/>
    <w:rsid w:val="00F14072"/>
    <w:rsid w:val="00F40FA1"/>
    <w:rsid w:val="00FC4195"/>
    <w:rsid w:val="00FC6DC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  <o:rules v:ext="edit">
        <o:r id="V:Rule2" type="connector" idref="#_x0000_s104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63F5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18">
    <w:name w:val="c18"/>
    <w:basedOn w:val="a"/>
    <w:rsid w:val="00FC41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8">
    <w:name w:val="c8"/>
    <w:basedOn w:val="a0"/>
    <w:rsid w:val="00FC4195"/>
  </w:style>
  <w:style w:type="character" w:customStyle="1" w:styleId="apple-converted-space">
    <w:name w:val="apple-converted-space"/>
    <w:basedOn w:val="a0"/>
    <w:rsid w:val="00FC4195"/>
  </w:style>
  <w:style w:type="character" w:customStyle="1" w:styleId="c9">
    <w:name w:val="c9"/>
    <w:basedOn w:val="a0"/>
    <w:rsid w:val="00FC4195"/>
  </w:style>
  <w:style w:type="paragraph" w:customStyle="1" w:styleId="c6">
    <w:name w:val="c6"/>
    <w:basedOn w:val="a"/>
    <w:rsid w:val="00FC41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FC4195"/>
  </w:style>
  <w:style w:type="paragraph" w:customStyle="1" w:styleId="c23">
    <w:name w:val="c23"/>
    <w:basedOn w:val="a"/>
    <w:rsid w:val="00FC41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FC4195"/>
    <w:pPr>
      <w:ind w:left="720"/>
      <w:contextualSpacing/>
    </w:pPr>
    <w:rPr>
      <w:rFonts w:eastAsiaTheme="minorEastAsia"/>
      <w:lang w:eastAsia="ru-RU"/>
    </w:rPr>
  </w:style>
  <w:style w:type="paragraph" w:customStyle="1" w:styleId="Style19">
    <w:name w:val="Style19"/>
    <w:basedOn w:val="a"/>
    <w:uiPriority w:val="99"/>
    <w:rsid w:val="00FC4195"/>
    <w:pPr>
      <w:widowControl w:val="0"/>
      <w:autoSpaceDE w:val="0"/>
      <w:autoSpaceDN w:val="0"/>
      <w:adjustRightInd w:val="0"/>
      <w:spacing w:after="0" w:line="384" w:lineRule="exact"/>
      <w:jc w:val="both"/>
    </w:pPr>
    <w:rPr>
      <w:rFonts w:ascii="Segoe UI" w:eastAsiaTheme="minorEastAsia" w:hAnsi="Segoe UI" w:cs="Segoe UI"/>
      <w:sz w:val="24"/>
      <w:szCs w:val="24"/>
      <w:lang w:eastAsia="ru-RU"/>
    </w:rPr>
  </w:style>
  <w:style w:type="character" w:customStyle="1" w:styleId="FontStyle198">
    <w:name w:val="Font Style198"/>
    <w:basedOn w:val="a0"/>
    <w:uiPriority w:val="99"/>
    <w:rsid w:val="00FC4195"/>
    <w:rPr>
      <w:rFonts w:ascii="Segoe UI" w:hAnsi="Segoe UI" w:cs="Segoe UI"/>
      <w:sz w:val="28"/>
      <w:szCs w:val="28"/>
    </w:rPr>
  </w:style>
  <w:style w:type="paragraph" w:customStyle="1" w:styleId="Style22">
    <w:name w:val="Style22"/>
    <w:basedOn w:val="a"/>
    <w:uiPriority w:val="99"/>
    <w:rsid w:val="00FC4195"/>
    <w:pPr>
      <w:widowControl w:val="0"/>
      <w:autoSpaceDE w:val="0"/>
      <w:autoSpaceDN w:val="0"/>
      <w:adjustRightInd w:val="0"/>
      <w:spacing w:after="0" w:line="240" w:lineRule="auto"/>
    </w:pPr>
    <w:rPr>
      <w:rFonts w:ascii="Segoe UI" w:eastAsiaTheme="minorEastAsia" w:hAnsi="Segoe UI" w:cs="Segoe UI"/>
      <w:sz w:val="24"/>
      <w:szCs w:val="24"/>
      <w:lang w:eastAsia="ru-RU"/>
    </w:rPr>
  </w:style>
  <w:style w:type="paragraph" w:customStyle="1" w:styleId="Style24">
    <w:name w:val="Style24"/>
    <w:basedOn w:val="a"/>
    <w:uiPriority w:val="99"/>
    <w:rsid w:val="00FC4195"/>
    <w:pPr>
      <w:widowControl w:val="0"/>
      <w:autoSpaceDE w:val="0"/>
      <w:autoSpaceDN w:val="0"/>
      <w:adjustRightInd w:val="0"/>
      <w:spacing w:after="0" w:line="240" w:lineRule="auto"/>
    </w:pPr>
    <w:rPr>
      <w:rFonts w:ascii="Segoe UI" w:eastAsiaTheme="minorEastAsia" w:hAnsi="Segoe UI" w:cs="Segoe UI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FC41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C4195"/>
    <w:rPr>
      <w:rFonts w:ascii="Tahoma" w:hAnsi="Tahoma" w:cs="Tahoma"/>
      <w:sz w:val="16"/>
      <w:szCs w:val="16"/>
    </w:rPr>
  </w:style>
  <w:style w:type="character" w:customStyle="1" w:styleId="FontStyle12">
    <w:name w:val="Font Style12"/>
    <w:basedOn w:val="a0"/>
    <w:uiPriority w:val="99"/>
    <w:rsid w:val="00FC4195"/>
    <w:rPr>
      <w:rFonts w:ascii="Times New Roman" w:hAnsi="Times New Roman" w:cs="Times New Roman"/>
      <w:sz w:val="20"/>
      <w:szCs w:val="20"/>
    </w:rPr>
  </w:style>
  <w:style w:type="table" w:styleId="a6">
    <w:name w:val="Table Grid"/>
    <w:basedOn w:val="a1"/>
    <w:uiPriority w:val="59"/>
    <w:rsid w:val="00FC4195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23">
    <w:name w:val="Style23"/>
    <w:basedOn w:val="a"/>
    <w:uiPriority w:val="99"/>
    <w:rsid w:val="008B130B"/>
    <w:pPr>
      <w:widowControl w:val="0"/>
      <w:autoSpaceDE w:val="0"/>
      <w:autoSpaceDN w:val="0"/>
      <w:adjustRightInd w:val="0"/>
      <w:spacing w:after="0" w:line="240" w:lineRule="auto"/>
    </w:pPr>
    <w:rPr>
      <w:rFonts w:ascii="Segoe UI" w:eastAsiaTheme="minorEastAsia" w:hAnsi="Segoe UI" w:cs="Segoe UI"/>
      <w:sz w:val="24"/>
      <w:szCs w:val="24"/>
      <w:lang w:eastAsia="ru-RU"/>
    </w:rPr>
  </w:style>
  <w:style w:type="paragraph" w:customStyle="1" w:styleId="Style67">
    <w:name w:val="Style67"/>
    <w:basedOn w:val="a"/>
    <w:uiPriority w:val="99"/>
    <w:rsid w:val="008B130B"/>
    <w:pPr>
      <w:widowControl w:val="0"/>
      <w:autoSpaceDE w:val="0"/>
      <w:autoSpaceDN w:val="0"/>
      <w:adjustRightInd w:val="0"/>
      <w:spacing w:after="0" w:line="240" w:lineRule="auto"/>
    </w:pPr>
    <w:rPr>
      <w:rFonts w:ascii="Segoe UI" w:eastAsiaTheme="minorEastAsia" w:hAnsi="Segoe UI" w:cs="Segoe UI"/>
      <w:sz w:val="24"/>
      <w:szCs w:val="24"/>
      <w:lang w:eastAsia="ru-RU"/>
    </w:rPr>
  </w:style>
  <w:style w:type="paragraph" w:customStyle="1" w:styleId="Style71">
    <w:name w:val="Style71"/>
    <w:basedOn w:val="a"/>
    <w:uiPriority w:val="99"/>
    <w:rsid w:val="008B130B"/>
    <w:pPr>
      <w:widowControl w:val="0"/>
      <w:autoSpaceDE w:val="0"/>
      <w:autoSpaceDN w:val="0"/>
      <w:adjustRightInd w:val="0"/>
      <w:spacing w:after="0" w:line="240" w:lineRule="auto"/>
    </w:pPr>
    <w:rPr>
      <w:rFonts w:ascii="Segoe UI" w:eastAsiaTheme="minorEastAsia" w:hAnsi="Segoe UI" w:cs="Segoe UI"/>
      <w:sz w:val="24"/>
      <w:szCs w:val="24"/>
      <w:lang w:eastAsia="ru-RU"/>
    </w:rPr>
  </w:style>
  <w:style w:type="paragraph" w:customStyle="1" w:styleId="Style73">
    <w:name w:val="Style73"/>
    <w:basedOn w:val="a"/>
    <w:uiPriority w:val="99"/>
    <w:rsid w:val="008B130B"/>
    <w:pPr>
      <w:widowControl w:val="0"/>
      <w:autoSpaceDE w:val="0"/>
      <w:autoSpaceDN w:val="0"/>
      <w:adjustRightInd w:val="0"/>
      <w:spacing w:after="0" w:line="240" w:lineRule="auto"/>
    </w:pPr>
    <w:rPr>
      <w:rFonts w:ascii="Segoe UI" w:eastAsiaTheme="minorEastAsia" w:hAnsi="Segoe UI" w:cs="Segoe UI"/>
      <w:sz w:val="24"/>
      <w:szCs w:val="24"/>
      <w:lang w:eastAsia="ru-RU"/>
    </w:rPr>
  </w:style>
  <w:style w:type="character" w:customStyle="1" w:styleId="FontStyle195">
    <w:name w:val="Font Style195"/>
    <w:basedOn w:val="a0"/>
    <w:uiPriority w:val="99"/>
    <w:rsid w:val="008B130B"/>
    <w:rPr>
      <w:rFonts w:ascii="Segoe UI" w:hAnsi="Segoe UI" w:cs="Segoe UI"/>
      <w:spacing w:val="330"/>
      <w:sz w:val="30"/>
      <w:szCs w:val="30"/>
    </w:rPr>
  </w:style>
  <w:style w:type="character" w:customStyle="1" w:styleId="FontStyle196">
    <w:name w:val="Font Style196"/>
    <w:basedOn w:val="a0"/>
    <w:uiPriority w:val="99"/>
    <w:rsid w:val="008B130B"/>
    <w:rPr>
      <w:rFonts w:ascii="Segoe UI" w:hAnsi="Segoe UI" w:cs="Segoe UI"/>
      <w:spacing w:val="340"/>
      <w:sz w:val="30"/>
      <w:szCs w:val="30"/>
    </w:rPr>
  </w:style>
  <w:style w:type="character" w:customStyle="1" w:styleId="FontStyle197">
    <w:name w:val="Font Style197"/>
    <w:basedOn w:val="a0"/>
    <w:uiPriority w:val="99"/>
    <w:rsid w:val="008B130B"/>
    <w:rPr>
      <w:rFonts w:ascii="Segoe UI" w:hAnsi="Segoe UI" w:cs="Segoe UI"/>
      <w:sz w:val="28"/>
      <w:szCs w:val="28"/>
    </w:rPr>
  </w:style>
  <w:style w:type="paragraph" w:customStyle="1" w:styleId="Style86">
    <w:name w:val="Style86"/>
    <w:basedOn w:val="a"/>
    <w:uiPriority w:val="99"/>
    <w:rsid w:val="00E16DF1"/>
    <w:pPr>
      <w:widowControl w:val="0"/>
      <w:autoSpaceDE w:val="0"/>
      <w:autoSpaceDN w:val="0"/>
      <w:adjustRightInd w:val="0"/>
      <w:spacing w:after="0" w:line="1051" w:lineRule="exact"/>
    </w:pPr>
    <w:rPr>
      <w:rFonts w:ascii="Segoe UI" w:eastAsiaTheme="minorEastAsia" w:hAnsi="Segoe UI" w:cs="Segoe UI"/>
      <w:sz w:val="24"/>
      <w:szCs w:val="24"/>
      <w:lang w:eastAsia="ru-RU"/>
    </w:rPr>
  </w:style>
  <w:style w:type="paragraph" w:styleId="a7">
    <w:name w:val="Body Text Indent"/>
    <w:basedOn w:val="a"/>
    <w:link w:val="a8"/>
    <w:rsid w:val="009A218F"/>
    <w:pPr>
      <w:spacing w:after="0" w:line="240" w:lineRule="auto"/>
      <w:ind w:left="360"/>
    </w:pPr>
    <w:rPr>
      <w:rFonts w:ascii="Times New Roman" w:eastAsia="Times New Roman" w:hAnsi="Times New Roman" w:cs="Times New Roman"/>
      <w:bCs/>
      <w:sz w:val="24"/>
      <w:szCs w:val="24"/>
      <w:lang w:eastAsia="ru-RU"/>
    </w:rPr>
  </w:style>
  <w:style w:type="character" w:customStyle="1" w:styleId="a8">
    <w:name w:val="Основной текст с отступом Знак"/>
    <w:basedOn w:val="a0"/>
    <w:link w:val="a7"/>
    <w:rsid w:val="009A218F"/>
    <w:rPr>
      <w:rFonts w:ascii="Times New Roman" w:eastAsia="Times New Roman" w:hAnsi="Times New Roman" w:cs="Times New Roman"/>
      <w:bCs/>
      <w:sz w:val="24"/>
      <w:szCs w:val="24"/>
      <w:lang w:eastAsia="ru-RU"/>
    </w:rPr>
  </w:style>
  <w:style w:type="paragraph" w:styleId="a9">
    <w:name w:val="Normal (Web)"/>
    <w:basedOn w:val="a"/>
    <w:uiPriority w:val="99"/>
    <w:unhideWhenUsed/>
    <w:rsid w:val="002E611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001788"/>
  </w:style>
  <w:style w:type="character" w:customStyle="1" w:styleId="c4">
    <w:name w:val="c4"/>
    <w:basedOn w:val="a0"/>
    <w:rsid w:val="00001788"/>
  </w:style>
  <w:style w:type="paragraph" w:styleId="aa">
    <w:name w:val="Body Text"/>
    <w:basedOn w:val="a"/>
    <w:link w:val="ab"/>
    <w:uiPriority w:val="99"/>
    <w:semiHidden/>
    <w:unhideWhenUsed/>
    <w:rsid w:val="00001788"/>
    <w:pPr>
      <w:spacing w:after="120"/>
    </w:pPr>
  </w:style>
  <w:style w:type="character" w:customStyle="1" w:styleId="ab">
    <w:name w:val="Основной текст Знак"/>
    <w:basedOn w:val="a0"/>
    <w:link w:val="aa"/>
    <w:uiPriority w:val="99"/>
    <w:semiHidden/>
    <w:rsid w:val="00001788"/>
  </w:style>
  <w:style w:type="paragraph" w:customStyle="1" w:styleId="Heading1">
    <w:name w:val="Heading 1"/>
    <w:basedOn w:val="a"/>
    <w:uiPriority w:val="1"/>
    <w:qFormat/>
    <w:rsid w:val="00001788"/>
    <w:pPr>
      <w:widowControl w:val="0"/>
      <w:spacing w:before="165" w:after="0" w:line="240" w:lineRule="auto"/>
      <w:ind w:left="113"/>
      <w:outlineLvl w:val="1"/>
    </w:pPr>
    <w:rPr>
      <w:rFonts w:ascii="Times New Roman" w:eastAsia="Times New Roman" w:hAnsi="Times New Roman"/>
      <w:b/>
      <w:bCs/>
      <w:sz w:val="28"/>
      <w:szCs w:val="28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29207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02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522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218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1.sldx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794</TotalTime>
  <Pages>1</Pages>
  <Words>1555</Words>
  <Characters>8864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kab_defektolog</cp:lastModifiedBy>
  <cp:revision>18</cp:revision>
  <cp:lastPrinted>2017-03-10T05:05:00Z</cp:lastPrinted>
  <dcterms:created xsi:type="dcterms:W3CDTF">2016-04-24T07:59:00Z</dcterms:created>
  <dcterms:modified xsi:type="dcterms:W3CDTF">2021-10-19T04:38:00Z</dcterms:modified>
</cp:coreProperties>
</file>